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062832" w:rsidRPr="00BD5640" w14:paraId="63268158" w14:textId="77777777" w:rsidTr="006A1DB8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F8B0409" w14:textId="5C4D754E" w:rsidR="00062832" w:rsidRPr="00BD5640" w:rsidRDefault="00062832" w:rsidP="006A1DB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36"/>
                <w:szCs w:val="36"/>
              </w:rPr>
              <w:t>WYMAGANIA EDUKACYJNE DLA KLASY VI</w:t>
            </w:r>
            <w:r>
              <w:rPr>
                <w:rFonts w:ascii="Calibri Light" w:hAnsi="Calibri Light" w:cs="Calibri Light"/>
                <w:b/>
                <w:sz w:val="36"/>
                <w:szCs w:val="36"/>
              </w:rPr>
              <w:t>I</w:t>
            </w:r>
            <w:r>
              <w:rPr>
                <w:rFonts w:ascii="Calibri Light" w:hAnsi="Calibri Light" w:cs="Calibri Light"/>
                <w:b/>
                <w:sz w:val="36"/>
                <w:szCs w:val="36"/>
              </w:rPr>
              <w:t>I – JĘZYK ANGIELSKI</w:t>
            </w:r>
          </w:p>
        </w:tc>
      </w:tr>
    </w:tbl>
    <w:p w14:paraId="573CF006" w14:textId="77777777" w:rsidR="00062832" w:rsidRPr="00BD5640" w:rsidRDefault="00062832" w:rsidP="00062832">
      <w:pPr>
        <w:rPr>
          <w:rFonts w:ascii="Calibri Light" w:hAnsi="Calibri Light" w:cs="Calibri Light"/>
          <w:sz w:val="22"/>
          <w:szCs w:val="22"/>
        </w:rPr>
      </w:pPr>
    </w:p>
    <w:p w14:paraId="57D0F4F6" w14:textId="77777777" w:rsidR="00062832" w:rsidRPr="0084617A" w:rsidRDefault="00062832" w:rsidP="00062832">
      <w:pPr>
        <w:shd w:val="clear" w:color="auto" w:fill="C1E4F5"/>
        <w:jc w:val="both"/>
        <w:rPr>
          <w:rFonts w:ascii="Calibri" w:hAnsi="Calibri" w:cs="Calibri"/>
          <w:color w:val="0070C0"/>
        </w:rPr>
      </w:pPr>
      <w:r w:rsidRPr="0084617A">
        <w:rPr>
          <w:rFonts w:ascii="Calibri" w:hAnsi="Calibri" w:cs="Calibri"/>
          <w:color w:val="0070C0"/>
        </w:rPr>
        <w:t>Treści nauczania nieobowiązujące w podstawie programowej II.1.P od roku szkolnego 2024/25</w:t>
      </w:r>
    </w:p>
    <w:p w14:paraId="065278F5" w14:textId="27EF9B51" w:rsidR="00062832" w:rsidRPr="00F6565C" w:rsidRDefault="00062832" w:rsidP="00062832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Kryteria oceniania zostały sformułowane według założeń Nowej Podstawy Programowej, a także na podstawie książki „</w:t>
      </w:r>
      <w:proofErr w:type="spellStart"/>
      <w:r w:rsidRPr="00F6565C">
        <w:rPr>
          <w:rFonts w:ascii="Calibri Light" w:hAnsi="Calibri Light" w:cs="Calibri Light"/>
          <w:color w:val="000000"/>
          <w:sz w:val="20"/>
          <w:szCs w:val="20"/>
        </w:rPr>
        <w:t>Brainy</w:t>
      </w:r>
      <w:proofErr w:type="spellEnd"/>
      <w:r w:rsidRPr="00F6565C">
        <w:rPr>
          <w:rFonts w:ascii="Calibri Light" w:hAnsi="Calibri Light" w:cs="Calibri Light"/>
          <w:color w:val="000000"/>
          <w:sz w:val="20"/>
          <w:szCs w:val="20"/>
        </w:rPr>
        <w:t>” wydawnictwa Macmillan</w:t>
      </w:r>
      <w:r w:rsidR="00861F3C">
        <w:rPr>
          <w:rFonts w:ascii="Calibri Light" w:hAnsi="Calibri Light" w:cs="Calibri Light"/>
          <w:color w:val="000000"/>
          <w:sz w:val="20"/>
          <w:szCs w:val="20"/>
        </w:rPr>
        <w:t>.</w:t>
      </w:r>
    </w:p>
    <w:p w14:paraId="24F6FE96" w14:textId="0E93E204" w:rsidR="00062832" w:rsidRPr="00F6565C" w:rsidRDefault="00062832" w:rsidP="00062832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sz w:val="20"/>
          <w:szCs w:val="20"/>
        </w:rPr>
        <w:t xml:space="preserve">Wymagania </w:t>
      </w:r>
      <w:proofErr w:type="spellStart"/>
      <w:r w:rsidRPr="00F6565C">
        <w:rPr>
          <w:rFonts w:ascii="Calibri Light" w:hAnsi="Calibri Light" w:cs="Calibri Light"/>
          <w:sz w:val="20"/>
          <w:szCs w:val="20"/>
        </w:rPr>
        <w:t>edukacyjn</w:t>
      </w:r>
      <w:proofErr w:type="spellEnd"/>
    </w:p>
    <w:p w14:paraId="32918115" w14:textId="77777777" w:rsidR="00062832" w:rsidRPr="00F6565C" w:rsidRDefault="00062832" w:rsidP="00062832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Podstawowe (P) – ocena dobra, dostateczna lub dopuszczająca</w:t>
      </w:r>
    </w:p>
    <w:p w14:paraId="1311CC23" w14:textId="77777777" w:rsidR="00062832" w:rsidRPr="00F6565C" w:rsidRDefault="00062832" w:rsidP="00062832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Ponadpodstawowe (PP) – ocena celująca, bardzo dobra</w:t>
      </w:r>
    </w:p>
    <w:p w14:paraId="2CD11576" w14:textId="77777777" w:rsidR="00062832" w:rsidRPr="00F6565C" w:rsidRDefault="00062832" w:rsidP="00062832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całego roku szkolnego (I </w:t>
      </w:r>
      <w:proofErr w:type="spellStart"/>
      <w:r w:rsidRPr="00F6565C">
        <w:rPr>
          <w:rFonts w:ascii="Calibri Light" w:hAnsi="Calibri Light" w:cs="Calibri Light"/>
          <w:color w:val="000000"/>
          <w:sz w:val="20"/>
          <w:szCs w:val="20"/>
        </w:rPr>
        <w:t>i</w:t>
      </w:r>
      <w:proofErr w:type="spellEnd"/>
      <w:r w:rsidRPr="00F6565C">
        <w:rPr>
          <w:rFonts w:ascii="Calibri Light" w:hAnsi="Calibri Light" w:cs="Calibri Light"/>
          <w:color w:val="000000"/>
          <w:sz w:val="20"/>
          <w:szCs w:val="20"/>
        </w:rPr>
        <w:t xml:space="preserve"> II półrocze)</w:t>
      </w:r>
    </w:p>
    <w:p w14:paraId="6C3112ED" w14:textId="77777777" w:rsidR="00062832" w:rsidRPr="00944BA5" w:rsidRDefault="00062832" w:rsidP="00062832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</w:p>
    <w:p w14:paraId="31AFFDBE" w14:textId="77777777" w:rsidR="00062832" w:rsidRPr="00452438" w:rsidRDefault="00062832" w:rsidP="00062832">
      <w:pPr>
        <w:jc w:val="center"/>
        <w:rPr>
          <w:rFonts w:ascii="Calibri Light" w:hAnsi="Calibri Light" w:cs="Calibri Light"/>
          <w:b/>
          <w:bCs/>
        </w:rPr>
      </w:pPr>
      <w:r w:rsidRPr="00452438">
        <w:rPr>
          <w:rFonts w:ascii="Calibri Light" w:hAnsi="Calibri Light" w:cs="Calibri Light"/>
          <w:b/>
          <w:bCs/>
        </w:rPr>
        <w:t>I PÓŁROCZE</w:t>
      </w:r>
    </w:p>
    <w:p w14:paraId="47A62E60" w14:textId="77777777" w:rsidR="00062832" w:rsidRPr="00BD5640" w:rsidRDefault="00062832" w:rsidP="00062832">
      <w:pPr>
        <w:rPr>
          <w:rFonts w:ascii="Calibri Light" w:hAnsi="Calibri Light" w:cs="Calibri Light"/>
          <w:vanish/>
        </w:rPr>
      </w:pPr>
    </w:p>
    <w:p w14:paraId="4D4DF63C" w14:textId="77777777" w:rsidR="00062832" w:rsidRPr="00BD5640" w:rsidRDefault="00062832" w:rsidP="00062832">
      <w:pPr>
        <w:rPr>
          <w:rFonts w:ascii="Calibri Light" w:hAnsi="Calibri Light" w:cs="Calibri Light"/>
          <w:vanish/>
        </w:rPr>
      </w:pPr>
    </w:p>
    <w:tbl>
      <w:tblPr>
        <w:tblW w:w="12474" w:type="dxa"/>
        <w:tblInd w:w="1917" w:type="dxa"/>
        <w:tblLook w:val="00A0" w:firstRow="1" w:lastRow="0" w:firstColumn="1" w:lastColumn="0" w:noHBand="0" w:noVBand="0"/>
      </w:tblPr>
      <w:tblGrid>
        <w:gridCol w:w="12474"/>
      </w:tblGrid>
      <w:tr w:rsidR="00062832" w:rsidRPr="00BD5640" w14:paraId="7CAFAA6A" w14:textId="77777777" w:rsidTr="006A1DB8">
        <w:tc>
          <w:tcPr>
            <w:tcW w:w="12474" w:type="dxa"/>
            <w:shd w:val="clear" w:color="auto" w:fill="D9D9D9"/>
            <w:hideMark/>
          </w:tcPr>
          <w:p w14:paraId="42EC4213" w14:textId="77777777" w:rsidR="00062832" w:rsidRPr="00BD5640" w:rsidRDefault="00062832" w:rsidP="006A1DB8">
            <w:pPr>
              <w:rPr>
                <w:rFonts w:ascii="Calibri Light" w:hAnsi="Calibri Light" w:cs="Calibri Light"/>
                <w:b/>
              </w:rPr>
            </w:pPr>
          </w:p>
        </w:tc>
      </w:tr>
    </w:tbl>
    <w:p w14:paraId="7A29AAB3" w14:textId="77777777" w:rsidR="00062832" w:rsidRPr="00BD5640" w:rsidRDefault="00062832" w:rsidP="00062832">
      <w:pPr>
        <w:rPr>
          <w:rFonts w:ascii="Calibri Light" w:hAnsi="Calibri Light" w:cs="Calibri Light"/>
          <w:sz w:val="22"/>
          <w:szCs w:val="22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6096"/>
        <w:gridCol w:w="6520"/>
      </w:tblGrid>
      <w:tr w:rsidR="00062832" w:rsidRPr="00F6565C" w14:paraId="232F08E6" w14:textId="77777777" w:rsidTr="006A1DB8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86A185" w14:textId="77777777" w:rsidR="00062832" w:rsidRPr="0097284F" w:rsidRDefault="00062832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sz w:val="20"/>
                <w:szCs w:val="20"/>
              </w:rPr>
              <w:t>Treści nauczania/ temat rozdziału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F34F8" w14:textId="77777777" w:rsidR="00062832" w:rsidRPr="0097284F" w:rsidRDefault="00062832" w:rsidP="006A1DB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podstawowy (P)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CFFD24" w14:textId="77777777" w:rsidR="00062832" w:rsidRPr="0097284F" w:rsidRDefault="00062832" w:rsidP="006A1DB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ponadpodstawowy (PP)</w:t>
            </w:r>
          </w:p>
        </w:tc>
      </w:tr>
      <w:tr w:rsidR="00062832" w:rsidRPr="00F6565C" w14:paraId="54182439" w14:textId="77777777" w:rsidTr="006A1DB8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752996" w14:textId="77777777" w:rsidR="00062832" w:rsidRPr="0097284F" w:rsidRDefault="00062832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C93BA7" w14:textId="77777777" w:rsidR="00062832" w:rsidRPr="0097284F" w:rsidRDefault="00062832" w:rsidP="006A1DB8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025F8A" w14:textId="77777777" w:rsidR="00062832" w:rsidRPr="0097284F" w:rsidRDefault="00062832" w:rsidP="006A1DB8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</w:tr>
      <w:tr w:rsidR="00062832" w:rsidRPr="00F6565C" w14:paraId="7A8044BC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32788C" w14:textId="77777777" w:rsidR="00062832" w:rsidRPr="0097284F" w:rsidRDefault="00062832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sz w:val="20"/>
                <w:szCs w:val="20"/>
              </w:rPr>
              <w:t>WELCOME UNIT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8CE6" w14:textId="33A5663A" w:rsidR="00062832" w:rsidRPr="00E2696E" w:rsidRDefault="0006283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Zna i używa słownictwa związanego ze spędzaniem czasu wolnego w domu i poza domem.</w:t>
            </w:r>
          </w:p>
          <w:p w14:paraId="1F474C44" w14:textId="50BBA908" w:rsidR="00062832" w:rsidRPr="00E2696E" w:rsidRDefault="009E112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>rzedstawia siebie i swoją rodzinę i znajomych.</w:t>
            </w:r>
          </w:p>
          <w:p w14:paraId="0D459816" w14:textId="13CC6254" w:rsidR="00062832" w:rsidRPr="00E2696E" w:rsidRDefault="009E112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>yraża swoje upodobania.</w:t>
            </w:r>
          </w:p>
          <w:p w14:paraId="41E82D21" w14:textId="675B1AE5" w:rsidR="00062832" w:rsidRPr="00E2696E" w:rsidRDefault="009E112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>pisuj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 xml:space="preserve"> plany wakacyjne.</w:t>
            </w:r>
          </w:p>
          <w:p w14:paraId="03181A1E" w14:textId="4C67E9D4" w:rsidR="00062832" w:rsidRPr="00E2696E" w:rsidRDefault="0006283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9E1122">
              <w:rPr>
                <w:rFonts w:ascii="Calibri Light" w:hAnsi="Calibri Light" w:cs="Calibri Light"/>
                <w:sz w:val="22"/>
                <w:szCs w:val="22"/>
              </w:rPr>
              <w:t>i posługuje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się słownictwem z zakresu EDUAKCJA do opisu przedmiotów i obiektów szkolnych, zajęć pozalekcyjnych, miejsc w szkole.</w:t>
            </w:r>
          </w:p>
          <w:p w14:paraId="4EAE9D2E" w14:textId="6D53A48E" w:rsidR="00062832" w:rsidRPr="00E2696E" w:rsidRDefault="009E112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tosuje w zdaniach czasowniki 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 xml:space="preserve">statyczne nazywające pojęcia abstrakcyjne takie jak np.: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know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think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agree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hate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want,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prefer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look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seem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sound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own</w:t>
            </w:r>
            <w:proofErr w:type="spellEnd"/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BD0D4F8" w14:textId="77777777" w:rsidR="00062832" w:rsidRPr="00E2696E" w:rsidRDefault="0006283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Stosuje zaimki osobowe w funkcji dopełnienia i podmiotu czasem popełniając drobne błędy.</w:t>
            </w:r>
          </w:p>
          <w:p w14:paraId="3586DDC0" w14:textId="74D9920C" w:rsidR="00062832" w:rsidRPr="00E2696E" w:rsidRDefault="0006283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="009E11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1F5D64F" w14:textId="661DEB4E" w:rsidR="00062832" w:rsidRPr="00E2696E" w:rsidRDefault="0006283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="009E11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F2B5A16" w14:textId="77777777" w:rsidR="00062832" w:rsidRPr="00E2696E" w:rsidRDefault="0006283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Stopniuje przymiotniki popełniając nieliczne błędy.</w:t>
            </w:r>
          </w:p>
          <w:p w14:paraId="5D2BB91C" w14:textId="2192A9F0" w:rsidR="00062832" w:rsidRPr="00E2696E" w:rsidRDefault="00062832" w:rsidP="0006283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zdania twierdzące, przeczące i pytające 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z konstrukcją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be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going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to</w:t>
            </w:r>
            <w:r w:rsidR="009E1122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71694D12" w14:textId="5BA525B6" w:rsidR="00062832" w:rsidRPr="00E2696E" w:rsidRDefault="009E1122" w:rsidP="00062832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>tosuje dopełniacz saksoński oraz zaimki i przymiotniki dzierżawcze.</w:t>
            </w:r>
          </w:p>
          <w:p w14:paraId="6FBEACF0" w14:textId="018E5ECE" w:rsidR="00062832" w:rsidRDefault="009E1122" w:rsidP="00062832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 xml:space="preserve">tosuje konstrukcje z bezokolicznikiem i formą </w:t>
            </w:r>
            <w:proofErr w:type="spellStart"/>
            <w:r w:rsidR="00062832" w:rsidRPr="00E2696E">
              <w:rPr>
                <w:rFonts w:ascii="Calibri Light" w:hAnsi="Calibri Light" w:cs="Calibri Light"/>
                <w:i/>
                <w:sz w:val="22"/>
                <w:szCs w:val="22"/>
              </w:rPr>
              <w:t>gerund</w:t>
            </w:r>
            <w:proofErr w:type="spellEnd"/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4C9A48" w14:textId="77777777" w:rsidR="009E1122" w:rsidRDefault="009E1122" w:rsidP="009E1122">
            <w:pPr>
              <w:pStyle w:val="Akapitzlist"/>
              <w:numPr>
                <w:ilvl w:val="0"/>
                <w:numId w:val="20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62832" w:rsidRPr="00E2696E">
              <w:rPr>
                <w:rFonts w:ascii="Calibri Light" w:hAnsi="Calibri Light" w:cs="Calibri Light"/>
                <w:sz w:val="22"/>
                <w:szCs w:val="22"/>
              </w:rPr>
              <w:t>tosuje przysłówki w zdaniach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AC5459D" w14:textId="56F710CE" w:rsidR="009E1122" w:rsidRPr="00E2696E" w:rsidRDefault="009E1122" w:rsidP="009E1122">
            <w:pPr>
              <w:pStyle w:val="Akapitzlist"/>
              <w:numPr>
                <w:ilvl w:val="0"/>
                <w:numId w:val="20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Rozumie ogólny sens wypowiedzi (dot. czynności wykonywanych w danej chwili przez nadawcę wiadomości).</w:t>
            </w:r>
          </w:p>
          <w:p w14:paraId="1C219273" w14:textId="51C06EB4" w:rsidR="009E1122" w:rsidRPr="009E1122" w:rsidRDefault="009E1122" w:rsidP="009E1122">
            <w:pPr>
              <w:numPr>
                <w:ilvl w:val="0"/>
                <w:numId w:val="3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najduje w wypowiedzi proste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bardziej złożone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informacje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B498734" w14:textId="77777777" w:rsidR="009E1122" w:rsidRPr="009E1122" w:rsidRDefault="009E1122" w:rsidP="009E1122">
            <w:pPr>
              <w:numPr>
                <w:ilvl w:val="0"/>
                <w:numId w:val="3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ustne: opowiada o czynnościach z teraźniejszości (dot. codziennych zwyczajów oraz czynności wykonywanych w danym momencie), opisuje miejsca i przedmioty (dot. porównywania miejsc oraz określania przynależności przedmiotów); opowiada o planach na przyszłość (dot. planów wakacyjnych).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B775C2A" w14:textId="77777777" w:rsidR="009E1122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amodzielnie tworzy proste wypowiedzi pisemne: opisuje czynności z teraźniejszości (opisuje upodobania swoje i innych np. ulubione zajęcia w wolnym czasie, przedstawia siebie i innych).</w:t>
            </w:r>
            <w:r>
              <w:rPr>
                <w:rFonts w:ascii="Calibri Light" w:hAnsi="Calibri Light" w:cs="Calibri Light"/>
              </w:rPr>
              <w:t xml:space="preserve"> </w:t>
            </w:r>
          </w:p>
          <w:p w14:paraId="2930342A" w14:textId="7D177884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eaguje zarówno w prostych, jak i bardziej złożonych sytuacjach:</w:t>
            </w:r>
          </w:p>
          <w:p w14:paraId="394E0B1F" w14:textId="31ACFFC4" w:rsidR="009E1122" w:rsidRPr="00E2696E" w:rsidRDefault="009E1122" w:rsidP="009E112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– uzyskuje i przekazuje informacje </w:t>
            </w:r>
            <w:proofErr w:type="gramStart"/>
            <w:r w:rsidRPr="00E2696E">
              <w:rPr>
                <w:rFonts w:ascii="Calibri Light" w:hAnsi="Calibri Light" w:cs="Calibri Light"/>
                <w:sz w:val="22"/>
                <w:szCs w:val="22"/>
              </w:rPr>
              <w:t>odnośnie</w:t>
            </w:r>
            <w:proofErr w:type="gram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czynności codziennych (dot. upodobań, czasu wolnego, czynności wykonywanych w danym momencie</w:t>
            </w:r>
            <w:r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020D7244" w14:textId="77777777" w:rsidR="009E1122" w:rsidRPr="00E2696E" w:rsidRDefault="009E1122" w:rsidP="009E112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– zazwyczaj poprawnie przedstawia siebie i inne osoby; </w:t>
            </w:r>
          </w:p>
          <w:p w14:paraId="58E5518D" w14:textId="77777777" w:rsidR="009E1122" w:rsidRPr="00E2696E" w:rsidRDefault="009E1122" w:rsidP="009E112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– zazwyczaj poprawnie nawiązuje kontakty towarzyskie:</w:t>
            </w:r>
          </w:p>
          <w:p w14:paraId="3F37CDE0" w14:textId="77777777" w:rsidR="009E1122" w:rsidRDefault="009E1122" w:rsidP="009E1122">
            <w:pPr>
              <w:tabs>
                <w:tab w:val="left" w:pos="226"/>
              </w:tabs>
              <w:suppressAutoHyphens/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– zazwyczaj poprawnie wyraża swoje upodobania.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44744E4" w14:textId="27D479F4" w:rsidR="009E1122" w:rsidRPr="009E1122" w:rsidRDefault="009E1122" w:rsidP="009E1122">
            <w:pPr>
              <w:pStyle w:val="Akapitzlist"/>
              <w:numPr>
                <w:ilvl w:val="0"/>
                <w:numId w:val="3"/>
              </w:numPr>
              <w:tabs>
                <w:tab w:val="left" w:pos="226"/>
                <w:tab w:val="num" w:pos="1404"/>
              </w:tabs>
              <w:suppressAutoHyphens/>
              <w:ind w:left="586"/>
              <w:rPr>
                <w:rFonts w:ascii="Calibri Light" w:hAnsi="Calibri Light" w:cs="Calibri Light"/>
              </w:rPr>
            </w:pPr>
            <w:r w:rsidRPr="009E1122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9E1122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 i audiowizualnych.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24C7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zawsze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używa słownictwa związanego ze spędzaniem czasu wolnego w domu i poza domem.</w:t>
            </w:r>
          </w:p>
          <w:p w14:paraId="0F51D75D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Bezbłędnie przedstawia siebie i swoją rodzinę i znajomych.</w:t>
            </w:r>
          </w:p>
          <w:p w14:paraId="51BFC202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j bezbłędnie wyraża swoje upodobania.</w:t>
            </w:r>
          </w:p>
          <w:p w14:paraId="44829B8C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Z łatwością i bezbłędnie opisuje plany wakacyjne.</w:t>
            </w:r>
          </w:p>
          <w:p w14:paraId="61961503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Bezbłędnie posługuje się słownictwem z zakresu EDUAKCJA do opisu przedmiotów i obiektów szkolnych, zajęć pozalekcyjnych, miejsc w szkole.</w:t>
            </w:r>
          </w:p>
          <w:p w14:paraId="55B0F50C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stosuje w zdaniach czasowniki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statyczne nazywające pojęcia abstrakcyjne takie jak np.: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know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think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agree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hate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want,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prefer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look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seem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sound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own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0B5A8DA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stosuje zaimki osobowe w funkcji dopełnienia i podmiotu.</w:t>
            </w:r>
          </w:p>
          <w:p w14:paraId="541B5E5A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8FF9483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3FF14785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stopniuje przymiotniki. </w:t>
            </w:r>
          </w:p>
          <w:p w14:paraId="2651A2AB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z konstrukcją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be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going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to</w:t>
            </w:r>
            <w:r w:rsidRPr="00E2696E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4DA3C6F" w14:textId="77777777" w:rsidR="009E1122" w:rsidRPr="00E2696E" w:rsidRDefault="009E1122" w:rsidP="009E1122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stosuje dopełniacz saksoński oraz zaimki i przymiotniki dzierżawcze.</w:t>
            </w:r>
          </w:p>
          <w:p w14:paraId="634D3EA5" w14:textId="77777777" w:rsidR="009E1122" w:rsidRPr="00E2696E" w:rsidRDefault="009E1122" w:rsidP="009E1122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stosuje konstrukcje z bezokolicznikiem i formą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gerund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BE3E413" w14:textId="77777777" w:rsidR="009E1122" w:rsidRDefault="009E1122" w:rsidP="009E1122">
            <w:pPr>
              <w:pStyle w:val="Akapitzlist"/>
              <w:numPr>
                <w:ilvl w:val="0"/>
                <w:numId w:val="20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stosuje przysłówki w zdaniach.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3465584" w14:textId="33310D9C" w:rsidR="009E1122" w:rsidRPr="00E2696E" w:rsidRDefault="009E1122" w:rsidP="009E1122">
            <w:pPr>
              <w:pStyle w:val="Akapitzlist"/>
              <w:numPr>
                <w:ilvl w:val="0"/>
                <w:numId w:val="20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prawidłowo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rozumie ogólny sens wypowiedzi (dot. czynności wykonywanych w danej chwili przez nadawcę wiadomości).</w:t>
            </w:r>
          </w:p>
          <w:p w14:paraId="3CE19680" w14:textId="77777777" w:rsidR="009E1122" w:rsidRDefault="009E1122" w:rsidP="009E1122">
            <w:pPr>
              <w:numPr>
                <w:ilvl w:val="0"/>
                <w:numId w:val="21"/>
              </w:numPr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zawsze bezbłędnie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znajduje w wypowiedzi proste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bardziej złożone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informacje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4DF61CF" w14:textId="77777777" w:rsidR="009E1122" w:rsidRDefault="009E1122" w:rsidP="009E1122">
            <w:pPr>
              <w:numPr>
                <w:ilvl w:val="0"/>
                <w:numId w:val="22"/>
              </w:numPr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>i bezbłędnie 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ustne: opowiada o czynnościach z teraźniejszości (dot. codziennych zwyczajów oraz czynności wykonywanych w danym momencie), opisuje miejsca i przedmioty (dot. porównywania miejsc oraz określania przynależności przedmiotów); opowiada o planach na przyszłość (dot. planów wakacyjnych).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4F8AB1E" w14:textId="77777777" w:rsidR="009E1122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Samodzielnie, stosując bogate słownictwo, tworzy krótkie wypowiedzi pisemne: opisuje czynności z teraźniejszości (opisuje upodobania swoje i innych np. ulubione zajęcia w wolnym czasie, przedstawia siebie i innych).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AE169EF" w14:textId="4536DE3D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reaguje zarówno w prostych, jak i złożonych sytuacjach:</w:t>
            </w:r>
          </w:p>
          <w:p w14:paraId="24A9C720" w14:textId="77777777" w:rsidR="009E1122" w:rsidRPr="00E2696E" w:rsidRDefault="009E1122" w:rsidP="009E112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– bez trudu uzyskuje i przekazuje informacje </w:t>
            </w:r>
            <w:proofErr w:type="gramStart"/>
            <w:r w:rsidRPr="00E2696E">
              <w:rPr>
                <w:rFonts w:ascii="Calibri Light" w:hAnsi="Calibri Light" w:cs="Calibri Light"/>
                <w:sz w:val="22"/>
                <w:szCs w:val="22"/>
              </w:rPr>
              <w:t>odnośnie</w:t>
            </w:r>
            <w:proofErr w:type="gram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czynności codziennych (dot. upodobań, czasu wolnego, czynności wykonywanych w danym momencie);</w:t>
            </w:r>
          </w:p>
          <w:p w14:paraId="2048CD2D" w14:textId="77777777" w:rsidR="009E1122" w:rsidRPr="00E2696E" w:rsidRDefault="009E1122" w:rsidP="009E112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– z łatwością przedstawia siebie i inne osoby; </w:t>
            </w:r>
          </w:p>
          <w:p w14:paraId="23F3F3D1" w14:textId="77777777" w:rsidR="009E1122" w:rsidRPr="00E2696E" w:rsidRDefault="009E1122" w:rsidP="009E1122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– bez trudu nawiązuje kontakty towarzyskie:</w:t>
            </w:r>
          </w:p>
          <w:p w14:paraId="322CC930" w14:textId="77777777" w:rsidR="009E1122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– zawsze lub prawie zawsze poprawnie wyraża swoje upodobania.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356F84C" w14:textId="56B14824" w:rsidR="00062832" w:rsidRPr="009E1122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 i audiowizualnych.</w:t>
            </w:r>
          </w:p>
        </w:tc>
      </w:tr>
      <w:tr w:rsidR="009E1122" w:rsidRPr="00F6565C" w14:paraId="09C0517F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6B47CE" w14:textId="5D080B86" w:rsidR="009E1122" w:rsidRPr="0097284F" w:rsidRDefault="009E1122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2696E">
              <w:rPr>
                <w:rFonts w:ascii="Calibri Light" w:hAnsi="Calibri Light" w:cs="Calibri Light"/>
                <w:b/>
              </w:rPr>
              <w:lastRenderedPageBreak/>
              <w:t>UNIT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DB6" w14:textId="00F2F6FF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tosuje słownictwo związane z technologią internetową i komputerową oraz swoimi zwyczajami w zakresie korzystania z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>tych technologii.</w:t>
            </w:r>
          </w:p>
          <w:p w14:paraId="1672736C" w14:textId="5D1DD8E9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ymienia sposoby odtwarzania muzyki oraz wyraża swoje zdanie w tym temacie.</w:t>
            </w:r>
          </w:p>
          <w:p w14:paraId="3FC2A178" w14:textId="63EBB09A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rowadzi rozmowę dotyczącą zwrotu towaru w sklepie.</w:t>
            </w:r>
          </w:p>
          <w:p w14:paraId="28B94B04" w14:textId="106707D1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na niezbędne wyrażenia i słownictwo z zakresu zwracania towarów do sklepu.</w:t>
            </w:r>
          </w:p>
          <w:p w14:paraId="677FAACC" w14:textId="6489F64F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nazwy usług.</w:t>
            </w:r>
          </w:p>
          <w:p w14:paraId="27C845DA" w14:textId="1BBB308F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zna słownictwo i zazwyczaj bezbłędnie przedstawia cel korzystania z usług.</w:t>
            </w:r>
          </w:p>
          <w:p w14:paraId="492C8BB2" w14:textId="5144A396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oraz pytania szczegółowe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4CF7FACA" w14:textId="4E6584C2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oraz pytania szczegółowe w czasie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05CEA07" w14:textId="2CB2AA0D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oraz pytania szczegółowe w czasie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678AF5CB" w14:textId="74132455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oraz pytania szczegółowe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5904521F" w14:textId="6338C539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oraz pytania szczegółowe w konstrukcji z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used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5CF6640" w14:textId="260EC316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na zasady tworzenia zdań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z przysłówkami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ever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yet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already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for,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since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509269CF" w14:textId="2C039511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na różnice w stosowaniu czasów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oraz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tworzy wypowiedzi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BF20BC2" w14:textId="779F3226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na zasady tworzenia zdań okolicznikowych celu i popełnia nieliczne błędy przy ich tworzeniu.</w:t>
            </w:r>
          </w:p>
          <w:p w14:paraId="2FB9D7FC" w14:textId="086E935B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worzy zdania wyrażające chęci i pragnienia z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I’d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to…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CBB49DF" w14:textId="77777777" w:rsidR="009E1122" w:rsidRPr="009E1122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tosuje określniki rozróżnienia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(the)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another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</w:p>
          <w:p w14:paraId="06E6215F" w14:textId="361DB526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Rozumie ogólny sens prostych i bardziej złożonych wypowiedzi. </w:t>
            </w:r>
          </w:p>
          <w:p w14:paraId="459AF47B" w14:textId="0DBF5B4D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najduje proste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złożone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informacje w wypowiedzi. </w:t>
            </w:r>
          </w:p>
          <w:p w14:paraId="64A1EAA6" w14:textId="0B6DAC3E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kreśla intencje rozmówcy. </w:t>
            </w:r>
          </w:p>
          <w:p w14:paraId="32B3C596" w14:textId="58C52620" w:rsidR="009E1122" w:rsidRPr="00E2696E" w:rsidRDefault="009E1122" w:rsidP="009E1122">
            <w:pPr>
              <w:numPr>
                <w:ilvl w:val="0"/>
                <w:numId w:val="19"/>
              </w:numPr>
              <w:tabs>
                <w:tab w:val="clear" w:pos="720"/>
              </w:tabs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kreśla kontekst (rozmówców, miejsce) wypowiedzi.</w:t>
            </w:r>
          </w:p>
          <w:p w14:paraId="79856D5C" w14:textId="77777777" w:rsidR="00FA1019" w:rsidRDefault="009E1122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est w stanie samodzielnie rozpoznać związki między poszczególnymi częściami tekstu.</w:t>
            </w:r>
            <w:r w:rsidR="00FA10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7C49537" w14:textId="5DE01B55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Rozumie sens prostych tekstów lub fragmentów tekstu.</w:t>
            </w:r>
          </w:p>
          <w:p w14:paraId="5B9D34FF" w14:textId="344FECE1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najduje w tekście określone informacje (dot. np. znalezienia konkretnej informacji w tekście o nośnikach muzyki oraz o nietypowych usługach).</w:t>
            </w:r>
          </w:p>
          <w:p w14:paraId="522FA8C3" w14:textId="77777777" w:rsidR="00FA1019" w:rsidRDefault="00FA1019" w:rsidP="00FA1019">
            <w:pPr>
              <w:numPr>
                <w:ilvl w:val="0"/>
                <w:numId w:val="19"/>
              </w:numPr>
              <w:tabs>
                <w:tab w:val="clear" w:pos="720"/>
              </w:tabs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kreśla główną myśl tekstu (dot. np. tekstu o nietypowych usługach).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9DFD336" w14:textId="6F618B99" w:rsidR="00FA1019" w:rsidRPr="00E2696E" w:rsidRDefault="00FA1019" w:rsidP="00FA1019">
            <w:pPr>
              <w:numPr>
                <w:ilvl w:val="0"/>
                <w:numId w:val="19"/>
              </w:numPr>
              <w:tabs>
                <w:tab w:val="clear" w:pos="720"/>
              </w:tabs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Tworzy proste wypowiedzi ustne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opowiada o doświadczeniach z przeszłości i teraźniejszości,</w:t>
            </w:r>
          </w:p>
          <w:p w14:paraId="0F9F600E" w14:textId="77777777" w:rsid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przedstawia fakty z przeszłości i teraźniejszości (np. w formie prezentacji na temat nietypowych usług), wyraża i uzasadnia swoje opinie, wyraża intencje, adekwatnie do sytuacji stosuje styl formalny lub nieformalny (np. w rozmowie ze sprzedawcą w sklepie).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8E0382A" w14:textId="77777777" w:rsidR="00FA1019" w:rsidRDefault="00FA1019" w:rsidP="00FA1019">
            <w:pPr>
              <w:numPr>
                <w:ilvl w:val="0"/>
                <w:numId w:val="5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worzy krótkie wypowiedzi pisemne: w formie wpisu na blogu opisuje zakupione przedmioty, opowiada o czynnościach z przeszłości i teraźniejszości, przedstawia fakty (np. w formie projektu na temat przeszłych zwyczajów dotyczących zakupów, usług i technologii); wyraża emocje; na ogół stosuje styl wypowiedzi adekwatny do sytuacji.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B2E6741" w14:textId="6CD771DB" w:rsidR="00FA1019" w:rsidRPr="00E2696E" w:rsidRDefault="00FA1019" w:rsidP="00FA1019">
            <w:pPr>
              <w:numPr>
                <w:ilvl w:val="0"/>
                <w:numId w:val="5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eaguje w prostych i złożonych sytuacjach: </w:t>
            </w:r>
          </w:p>
          <w:p w14:paraId="4E3C17A8" w14:textId="54CBED2F" w:rsidR="00FA1019" w:rsidRPr="00E2696E" w:rsidRDefault="00FA1019" w:rsidP="00FA1019">
            <w:pPr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- uzyskuje i przekazuje informacje (np. odpowiada na pytania dotyczące użytkowania technologii przez siebie i innych)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2646936" w14:textId="77777777" w:rsidR="00FA1019" w:rsidRPr="00E2696E" w:rsidRDefault="00FA1019" w:rsidP="00FA1019">
            <w:pPr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- zazwyczaj nie ma problemu z wyrażaniem prośby i zgody (np. w trakcie rozmowy ze sprzedawcą na temat sprzętu);</w:t>
            </w:r>
          </w:p>
          <w:p w14:paraId="11252D03" w14:textId="2E56F885" w:rsidR="00FA1019" w:rsidRPr="00E2696E" w:rsidRDefault="00FA1019" w:rsidP="00FA1019">
            <w:pPr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- na ogół składa propozycje (np. wymianę lub zwrot towaru);</w:t>
            </w:r>
          </w:p>
          <w:p w14:paraId="5A3C913F" w14:textId="17C62EE8" w:rsidR="00FA1019" w:rsidRPr="00E2696E" w:rsidRDefault="00FA1019" w:rsidP="00FA1019">
            <w:pPr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-  zazwyczaj prawidłowo przyjmuje i odrzuca propozycje; </w:t>
            </w:r>
          </w:p>
          <w:p w14:paraId="609D10D3" w14:textId="77777777" w:rsidR="00FA1019" w:rsidRPr="00E2696E" w:rsidRDefault="00FA1019" w:rsidP="00FA1019">
            <w:pPr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- zazwyczaj potrafi odpowiednio rozpocząć i zakończyć rozmowę (np. w sklepie), </w:t>
            </w:r>
          </w:p>
          <w:p w14:paraId="7595CC59" w14:textId="77777777" w:rsid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- zazwyczaj poprawnie stosuje zwroty grzecznościowe.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C3139DE" w14:textId="06B6DAAB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wizualnych.</w:t>
            </w:r>
          </w:p>
          <w:p w14:paraId="2785C8D9" w14:textId="45C4E00F" w:rsid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angielskim.</w:t>
            </w:r>
          </w:p>
          <w:p w14:paraId="4EAE7151" w14:textId="160FE6FD" w:rsidR="009E1122" w:rsidRP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FA1019">
              <w:rPr>
                <w:rFonts w:ascii="Calibri Light" w:hAnsi="Calibri Light" w:cs="Calibri Light"/>
                <w:sz w:val="22"/>
                <w:szCs w:val="22"/>
              </w:rPr>
              <w:lastRenderedPageBreak/>
              <w:t>P</w:t>
            </w:r>
            <w:r w:rsidRPr="00FA1019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CC6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stosuje słownictwo związane z technologią internetową i komputerową oraz swoimi zwyczajami w zakresie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>korzystania z tych technologii.</w:t>
            </w:r>
          </w:p>
          <w:p w14:paraId="13629974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Bezbłędnie wymienia sposoby odtwarzania muzyki oraz wyraża swoje zdanie w tym temacie.</w:t>
            </w:r>
          </w:p>
          <w:p w14:paraId="48A5C298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Bezbłędnie prowadzi rozmowę dotyczącą zwrotu towaru w sklepie.</w:t>
            </w:r>
          </w:p>
          <w:p w14:paraId="1A2717B0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Bardzo dobrze zna niezbędne wyrażenia i słownictwo z zakresu zwracania towarów do sklepu.</w:t>
            </w:r>
          </w:p>
          <w:p w14:paraId="68C485F0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Bardzo dobrze zna nazwy usług.</w:t>
            </w:r>
          </w:p>
          <w:p w14:paraId="56534192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Bardzo dobrze zna słownictwo i z łatwością przedstawia cel korzystania z usług.</w:t>
            </w:r>
          </w:p>
          <w:p w14:paraId="530761C5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oraz pytania szczegółowe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5D3E9356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oraz pytania szczegółowe w czasie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44A7431A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buduj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zdania twierdzące, przeczące oraz pytania szczegółowe w czasie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5FC615C2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buduj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zdania twierdzące, przeczące oraz pytania szczegółowe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4D3DA119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gramStart"/>
            <w:r w:rsidRPr="00E2696E">
              <w:rPr>
                <w:rFonts w:ascii="Calibri Light" w:hAnsi="Calibri Light" w:cs="Calibri Light"/>
                <w:sz w:val="22"/>
                <w:szCs w:val="22"/>
              </w:rPr>
              <w:t>buduj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 zdania</w:t>
            </w:r>
            <w:proofErr w:type="gram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twierdzące, przeczące oraz pytania szczegółowe w konstrukcji z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used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505A0BF4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Bardzo dobrze zna zasady tworzenia zdań w czasie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z przysłówkami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ever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yet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already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for,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since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nie popełnia błędów przy ich tworzeniu.</w:t>
            </w:r>
          </w:p>
          <w:p w14:paraId="2989819C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Bardzo dobrze zna różnice w stosowaniu czasów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oraz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i tworzy bezbłędne wypowiedzi.</w:t>
            </w:r>
          </w:p>
          <w:p w14:paraId="1B3DFBB7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Bardzo dobrze zna zasady tworzenia zdań okolicznikowych celu i nie popełnia błędów przy ich tworzeniu.</w:t>
            </w:r>
          </w:p>
          <w:p w14:paraId="33EE5E3E" w14:textId="77777777" w:rsidR="009E1122" w:rsidRPr="00E2696E" w:rsidRDefault="009E1122" w:rsidP="009E11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tworzy zdania wyrażające chęci i pragnienia z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I’d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to…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7D0DAA8" w14:textId="77777777" w:rsidR="00FA1019" w:rsidRPr="00FA1019" w:rsidRDefault="009E1122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stosuje określniki rozróżnienia </w:t>
            </w:r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(the)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another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 w:rsidRPr="00E2696E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="00FA101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</w:p>
          <w:p w14:paraId="6CC90359" w14:textId="781063C8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żadnych problemów zawsze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rozumie ogólny sens zarówno prostych, jak i złożonych wypowiedzi.</w:t>
            </w:r>
          </w:p>
          <w:p w14:paraId="76926BBC" w14:textId="77777777" w:rsidR="00FA1019" w:rsidRPr="00E2696E" w:rsidRDefault="00FA1019" w:rsidP="00FA1019">
            <w:pPr>
              <w:numPr>
                <w:ilvl w:val="0"/>
                <w:numId w:val="19"/>
              </w:numPr>
              <w:tabs>
                <w:tab w:val="clear" w:pos="720"/>
              </w:tabs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problemu samodzielnie znajduje w wypowiedzi proste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br/>
              <w:t>i złożone informacje (dot. np. rozmowy w sklepie ze sprzedawcą, wypowiedzi na temat problemów z obsługą urządzeń i nowoczesnymi technologiami, rozmowy o zwyczajach, rozmowy o usługach).</w:t>
            </w:r>
          </w:p>
          <w:p w14:paraId="6A3BF59E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Bez problemu,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samodzielnie określa intencje rozmówcy.</w:t>
            </w:r>
          </w:p>
          <w:p w14:paraId="194AA503" w14:textId="77777777" w:rsidR="00FA1019" w:rsidRPr="00E2696E" w:rsidRDefault="00FA1019" w:rsidP="00FA1019">
            <w:pPr>
              <w:numPr>
                <w:ilvl w:val="0"/>
                <w:numId w:val="19"/>
              </w:numPr>
              <w:tabs>
                <w:tab w:val="clear" w:pos="720"/>
              </w:tabs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 problemu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samodzielnie określa kontekst (rozmówców, miejsce) wypowiedzi.</w:t>
            </w:r>
          </w:p>
          <w:p w14:paraId="5CEA46F1" w14:textId="77777777" w:rsid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Bez problemu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samodzielnie rozpoznaje związki między poszczególnymi częściami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E22E1F4" w14:textId="5916DB5C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zawsze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rozumie ogólny sens prostych i złożonych tekstów oraz fragmentów tekstu.</w:t>
            </w:r>
          </w:p>
          <w:p w14:paraId="3B4310B4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znajduje w tekście określone informacje (dot. np. znalezienia konkretnej informacji w tekście o nośnikach muzyki oraz o niezwykłych usługach).</w:t>
            </w:r>
          </w:p>
          <w:p w14:paraId="57E1C279" w14:textId="77777777" w:rsid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Bez trudu samodzielnie określa główną myśl tekstu (dot. np. tekstu o nietypowych usługach).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5A7CFB2" w14:textId="77777777" w:rsid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tworzy proste i bardziej złożone wypowiedzi ustne: opowiada o doświadczeniach z przeszłości i teraźniejszości,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przedstawia fakty z przeszłości i teraźniejszości (np. w formie prezentacji na temat nietypowych usług), wyraża i uzasadnia swoje opinie, wyraża intencje, adekwatnie stosuje styl formalny lub nieformalny (np. w rozmowie ze sprzedawcą w sklepie).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9E830DD" w14:textId="77777777" w:rsidR="00FA1019" w:rsidRDefault="00FA1019" w:rsidP="00FA1019">
            <w:pPr>
              <w:numPr>
                <w:ilvl w:val="0"/>
                <w:numId w:val="5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Samodzielnie i stosując bogate słownictwo, tworzy krótkie wypowiedzi pisemne: w formie wpisu na blogu opisuje zakupione przedmioty, opowiada o czynnościach z przeszłości i teraźniejszości, przedstawia fakty (np. w formie projektu na temat przeszłych zwyczajów dotyczących zakupów, usług i technologii);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wyraża emocje; zawsze lub prawie zawsze bezbłędnie dostosowuje styl wypowiedzi do sytuacji.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217BDB4" w14:textId="11C1FBDE" w:rsidR="00FA1019" w:rsidRPr="00E2696E" w:rsidRDefault="00FA1019" w:rsidP="00FA1019">
            <w:pPr>
              <w:numPr>
                <w:ilvl w:val="0"/>
                <w:numId w:val="5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reaguje w prostych i złożonych sytuacjach: </w:t>
            </w:r>
          </w:p>
          <w:p w14:paraId="73D5855E" w14:textId="77777777" w:rsidR="00FA1019" w:rsidRPr="00E2696E" w:rsidRDefault="00FA1019" w:rsidP="00FA1019">
            <w:pPr>
              <w:tabs>
                <w:tab w:val="left" w:pos="272"/>
              </w:tabs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- zazwyczaj bezbłędnie uzyskuje i przekazuje informacje (np. odpowiada na pytania dotyczące użytkowania technologii przez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lastRenderedPageBreak/>
              <w:t>siebie i innych);</w:t>
            </w:r>
          </w:p>
          <w:p w14:paraId="616A6553" w14:textId="77777777" w:rsidR="00FA1019" w:rsidRPr="00E2696E" w:rsidRDefault="00FA1019" w:rsidP="00FA1019">
            <w:pPr>
              <w:tabs>
                <w:tab w:val="left" w:pos="272"/>
              </w:tabs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>- nie ma problemu z wyrażaniem prośby i zgody (np. w trakcie rozmowy ze sprzedawcą na temat sprzętu);</w:t>
            </w:r>
          </w:p>
          <w:p w14:paraId="49BE1CDC" w14:textId="3BA7777C" w:rsidR="00FA1019" w:rsidRPr="00E2696E" w:rsidRDefault="00FA1019" w:rsidP="00FA1019">
            <w:pPr>
              <w:tabs>
                <w:tab w:val="left" w:pos="272"/>
              </w:tabs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 składa propozycje, zazwyczaj nie popełniając błędów (np. wymianę lub zwrot towaru);</w:t>
            </w:r>
          </w:p>
          <w:p w14:paraId="1D65F97E" w14:textId="229FAACA" w:rsidR="00FA1019" w:rsidRPr="00E2696E" w:rsidRDefault="00FA1019" w:rsidP="00FA1019">
            <w:pPr>
              <w:tabs>
                <w:tab w:val="left" w:pos="272"/>
              </w:tabs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- zawsze prawidłowo przyjmuje i odrzuca propozycje; </w:t>
            </w:r>
          </w:p>
          <w:p w14:paraId="6C211AE2" w14:textId="77777777" w:rsidR="00FA1019" w:rsidRPr="00E2696E" w:rsidRDefault="00FA1019" w:rsidP="00FA1019">
            <w:pPr>
              <w:tabs>
                <w:tab w:val="left" w:pos="272"/>
              </w:tabs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- potrafi odpowiednio rozpocząć i zakończyć rozmowę (np. w sklepie), </w:t>
            </w:r>
          </w:p>
          <w:p w14:paraId="3CD84E83" w14:textId="77777777" w:rsid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stosuje zwroty grzecznościowe.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886DFDC" w14:textId="4E94C863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wizualnych.</w:t>
            </w:r>
          </w:p>
          <w:p w14:paraId="2E8563D7" w14:textId="77777777" w:rsidR="00FA1019" w:rsidRDefault="00FA1019" w:rsidP="00FA1019">
            <w:pPr>
              <w:numPr>
                <w:ilvl w:val="0"/>
                <w:numId w:val="4"/>
              </w:numPr>
              <w:tabs>
                <w:tab w:val="clear" w:pos="720"/>
                <w:tab w:val="num" w:pos="269"/>
              </w:tabs>
              <w:suppressAutoHyphens/>
              <w:ind w:left="27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FA1019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angielskim.</w:t>
            </w:r>
            <w:r w:rsidRPr="00FA10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53E1535" w14:textId="4231C8A3" w:rsidR="009E1122" w:rsidRPr="00FA1019" w:rsidRDefault="00FA1019" w:rsidP="00FA1019">
            <w:pPr>
              <w:numPr>
                <w:ilvl w:val="0"/>
                <w:numId w:val="4"/>
              </w:numPr>
              <w:tabs>
                <w:tab w:val="clear" w:pos="720"/>
                <w:tab w:val="num" w:pos="269"/>
              </w:tabs>
              <w:suppressAutoHyphens/>
              <w:ind w:left="27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FA1019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polskim.</w:t>
            </w:r>
          </w:p>
        </w:tc>
      </w:tr>
      <w:tr w:rsidR="00FA1019" w:rsidRPr="00F6565C" w14:paraId="61B08BCF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C4A0FF" w14:textId="65D31D91" w:rsidR="00FA1019" w:rsidRPr="00E2696E" w:rsidRDefault="00FA1019" w:rsidP="006A1DB8">
            <w:pPr>
              <w:rPr>
                <w:rFonts w:ascii="Calibri Light" w:hAnsi="Calibri Light" w:cs="Calibri Light"/>
                <w:b/>
              </w:rPr>
            </w:pPr>
            <w:r w:rsidRPr="00E2696E">
              <w:rPr>
                <w:rFonts w:ascii="Calibri Light" w:hAnsi="Calibri Light" w:cs="Calibri Light"/>
                <w:b/>
              </w:rPr>
              <w:lastRenderedPageBreak/>
              <w:t>UNIT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E5F" w14:textId="2224A4D4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Zna</w:t>
            </w:r>
            <w:r>
              <w:rPr>
                <w:rFonts w:ascii="Calibri Light" w:hAnsi="Calibri Light"/>
                <w:sz w:val="22"/>
                <w:szCs w:val="22"/>
              </w:rPr>
              <w:t xml:space="preserve"> i </w:t>
            </w:r>
            <w:r w:rsidRPr="00E2696E">
              <w:rPr>
                <w:rFonts w:ascii="Calibri Light" w:hAnsi="Calibri Light"/>
                <w:sz w:val="22"/>
                <w:szCs w:val="22"/>
              </w:rPr>
              <w:t>stosuj</w:t>
            </w:r>
            <w:r>
              <w:rPr>
                <w:rFonts w:ascii="Calibri Light" w:hAnsi="Calibri Light"/>
                <w:sz w:val="22"/>
                <w:szCs w:val="22"/>
              </w:rPr>
              <w:t>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słownictwo </w:t>
            </w:r>
            <w:r>
              <w:rPr>
                <w:rFonts w:ascii="Calibri Light" w:hAnsi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/>
                <w:sz w:val="22"/>
                <w:szCs w:val="22"/>
              </w:rPr>
              <w:t>wiązane z ochroną środowiska i ekologicznym stylem życia.</w:t>
            </w:r>
          </w:p>
          <w:p w14:paraId="6DA33437" w14:textId="1E8CD7E5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W</w:t>
            </w:r>
            <w:r w:rsidRPr="00E2696E">
              <w:rPr>
                <w:rFonts w:ascii="Calibri Light" w:hAnsi="Calibri Light"/>
                <w:sz w:val="22"/>
                <w:szCs w:val="22"/>
              </w:rPr>
              <w:t>ypowiada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>się na temat ochrony środowiska i ekologicznego stylu życia.</w:t>
            </w:r>
          </w:p>
          <w:p w14:paraId="29171CCA" w14:textId="087632CB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/>
                <w:sz w:val="22"/>
                <w:szCs w:val="22"/>
              </w:rPr>
              <w:t>na wymagane słownictwo i tworzy dialogi, w których należy poprosić o wyjaśnienie lub powtórzenie.</w:t>
            </w:r>
          </w:p>
          <w:p w14:paraId="76B84021" w14:textId="1AA2F8FB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Podaje definicje wyrazów z zakresu nazewnictwa roślin i zwierzą</w:t>
            </w:r>
            <w:r>
              <w:rPr>
                <w:rFonts w:ascii="Calibri Light" w:hAnsi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/>
                <w:sz w:val="22"/>
                <w:szCs w:val="22"/>
              </w:rPr>
              <w:t>.</w:t>
            </w:r>
          </w:p>
          <w:p w14:paraId="15812E86" w14:textId="0440EBF9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O</w:t>
            </w:r>
            <w:r w:rsidRPr="00E2696E">
              <w:rPr>
                <w:rFonts w:ascii="Calibri Light" w:hAnsi="Calibri Light"/>
                <w:sz w:val="22"/>
                <w:szCs w:val="22"/>
              </w:rPr>
              <w:t>pisuje problemy ekologiczne, wyjaśnia ich konsekwencje oraz proponuje rozwiązania.</w:t>
            </w:r>
          </w:p>
          <w:p w14:paraId="17E279F6" w14:textId="431A7B82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/>
                <w:sz w:val="22"/>
                <w:szCs w:val="22"/>
              </w:rPr>
              <w:t>worzy zdania w stronie biernej w czasach</w:t>
            </w:r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, Past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Future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i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perfect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..</w:t>
            </w:r>
            <w:proofErr w:type="gramEnd"/>
          </w:p>
          <w:p w14:paraId="666D9D71" w14:textId="3DD4C84F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/>
                <w:sz w:val="22"/>
                <w:szCs w:val="22"/>
              </w:rPr>
              <w:t>rzekształca zdania ze strony czynnej na stronę bierną. </w:t>
            </w:r>
          </w:p>
          <w:p w14:paraId="163DF868" w14:textId="54B311EB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K</w:t>
            </w:r>
            <w:r w:rsidRPr="00E2696E">
              <w:rPr>
                <w:rFonts w:ascii="Calibri Light" w:hAnsi="Calibri Light"/>
                <w:sz w:val="22"/>
                <w:szCs w:val="22"/>
              </w:rPr>
              <w:t>onstruuje pytania szczegółowe w stronie biernej.</w:t>
            </w:r>
          </w:p>
          <w:p w14:paraId="534BA570" w14:textId="77777777" w:rsidR="00FA1019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W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yraża przypuszczenia z użyciem konstrukcji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there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will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/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won’t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be…</w:t>
            </w:r>
            <w:r>
              <w:rPr>
                <w:rFonts w:ascii="Calibri Light" w:hAnsi="Calibri Light"/>
                <w:i/>
                <w:iCs/>
                <w:sz w:val="22"/>
                <w:szCs w:val="22"/>
              </w:rPr>
              <w:t>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6E013088" w14:textId="1816A896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/>
                <w:sz w:val="22"/>
                <w:szCs w:val="22"/>
              </w:rPr>
              <w:t>ozumie ogólny sens prostych wypowiedzi/instrukcji.</w:t>
            </w:r>
          </w:p>
          <w:p w14:paraId="3EAFD3C8" w14:textId="091EDC5F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/>
                <w:sz w:val="22"/>
                <w:szCs w:val="22"/>
              </w:rPr>
              <w:t>najduje proste informacje w wypowiedzi.</w:t>
            </w:r>
          </w:p>
          <w:p w14:paraId="7A5C7B97" w14:textId="544936D7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lastRenderedPageBreak/>
              <w:t xml:space="preserve">Czasem </w:t>
            </w:r>
            <w:r>
              <w:rPr>
                <w:rFonts w:ascii="Calibri Light" w:hAnsi="Calibri Light"/>
                <w:sz w:val="22"/>
                <w:szCs w:val="22"/>
              </w:rPr>
              <w:t>potrzebuje pomocy w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wyszukiwaniu złożonych informacji (np. odpowiada krótko na pytania na podstawie nagrania, tworzy pytania do informacji z nagrania, uzupełnia luki w notatce informacjami z nagrania).</w:t>
            </w:r>
          </w:p>
          <w:p w14:paraId="48FE4B30" w14:textId="26C905CA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  <w:tab w:val="num" w:pos="720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O</w:t>
            </w:r>
            <w:r w:rsidRPr="00E2696E">
              <w:rPr>
                <w:rFonts w:ascii="Calibri Light" w:hAnsi="Calibri Light"/>
                <w:sz w:val="22"/>
                <w:szCs w:val="22"/>
              </w:rPr>
              <w:t>kreśla intencje nadawcy wiadomości.</w:t>
            </w:r>
          </w:p>
          <w:p w14:paraId="22294B48" w14:textId="77777777" w:rsidR="00FA1019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O</w:t>
            </w:r>
            <w:r w:rsidRPr="00E2696E">
              <w:rPr>
                <w:rFonts w:ascii="Calibri Light" w:hAnsi="Calibri Light"/>
                <w:sz w:val="22"/>
                <w:szCs w:val="22"/>
              </w:rPr>
              <w:t>kreśla główną myśl wypowiedzi.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1B4D00FA" w14:textId="697BD5C8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742B39A7" w14:textId="6918F410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/>
                <w:sz w:val="22"/>
                <w:szCs w:val="22"/>
              </w:rPr>
              <w:t>najduje w tekście określone informacje.</w:t>
            </w:r>
          </w:p>
          <w:p w14:paraId="394FBCC5" w14:textId="6F62F4A4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Przy wyszukiwaniu złożonych informacji, </w:t>
            </w:r>
            <w:r>
              <w:rPr>
                <w:rFonts w:ascii="Calibri Light" w:hAnsi="Calibri Light"/>
                <w:sz w:val="22"/>
                <w:szCs w:val="22"/>
              </w:rPr>
              <w:t>czasem potrzebuje pomocy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(dot. np. wyszukiwania informacji szczegółowych w tekstach o globalnym ociepleniu i wydarzeniach związanych z tematyką ekologiczną oraz w tekście o banku nasion).</w:t>
            </w:r>
          </w:p>
          <w:p w14:paraId="6A8A9659" w14:textId="77777777" w:rsidR="00FA1019" w:rsidRPr="00FA1019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S</w:t>
            </w:r>
            <w:r w:rsidRPr="00E2696E">
              <w:rPr>
                <w:rFonts w:ascii="Calibri Light" w:hAnsi="Calibri Light"/>
                <w:sz w:val="22"/>
                <w:szCs w:val="22"/>
              </w:rPr>
              <w:t>amodzielnie określ</w:t>
            </w:r>
            <w:r>
              <w:rPr>
                <w:rFonts w:ascii="Calibri Light" w:hAnsi="Calibri Light"/>
                <w:sz w:val="22"/>
                <w:szCs w:val="22"/>
              </w:rPr>
              <w:t xml:space="preserve">a </w:t>
            </w:r>
            <w:r w:rsidRPr="00E2696E">
              <w:rPr>
                <w:rFonts w:ascii="Calibri Light" w:hAnsi="Calibri Light"/>
                <w:sz w:val="22"/>
                <w:szCs w:val="22"/>
              </w:rPr>
              <w:t>główną myśl tekstu lub fragmentu tekstu (dot. np. na temat problemów ekologicznych oraz banku nasion).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07EE7D66" w14:textId="77777777" w:rsidR="005F6822" w:rsidRDefault="00FA1019" w:rsidP="005F6822">
            <w:pPr>
              <w:numPr>
                <w:ilvl w:val="0"/>
                <w:numId w:val="19"/>
              </w:numPr>
              <w:tabs>
                <w:tab w:val="clear" w:pos="720"/>
                <w:tab w:val="num" w:pos="181"/>
              </w:tabs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Tworzy proste wypowiedzi ustn</w:t>
            </w:r>
            <w:r w:rsidR="005F6822">
              <w:rPr>
                <w:rFonts w:ascii="Calibri Light" w:hAnsi="Calibri Light"/>
                <w:sz w:val="22"/>
                <w:szCs w:val="22"/>
              </w:rPr>
              <w:t>ą</w:t>
            </w:r>
            <w:r w:rsidRPr="00E2696E">
              <w:rPr>
                <w:rFonts w:ascii="Calibri Light" w:hAnsi="Calibri Light"/>
                <w:sz w:val="22"/>
                <w:szCs w:val="22"/>
              </w:rPr>
              <w:t>: opowiada o swoich działaniach na rzecz ekologicznego trybu życia, opisuje czynności, zwierzęta i rośliny, przedstawia fakty z teraźniejszości (np. udziela informacji na temat alternatywnych źródeł energii), wyraża i uzasadnia swoją opinię na temat ekologicznego stylu życia.</w:t>
            </w:r>
          </w:p>
          <w:p w14:paraId="6A908ECF" w14:textId="6188DA99" w:rsidR="005F6822" w:rsidRPr="00E2696E" w:rsidRDefault="005F6822" w:rsidP="005F6822">
            <w:pPr>
              <w:numPr>
                <w:ilvl w:val="0"/>
                <w:numId w:val="19"/>
              </w:numPr>
              <w:tabs>
                <w:tab w:val="clear" w:pos="720"/>
                <w:tab w:val="num" w:pos="181"/>
              </w:tabs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worzy samodzielnie krótkie wypowiedzi pisemne: np.  e-mail z opisem problemu; zazwyczaj samodzielnie jest w stanie wyjaśnić możliwe konsekwencje i zaproponować rozwiązania. </w:t>
            </w:r>
          </w:p>
          <w:p w14:paraId="220B3731" w14:textId="77777777" w:rsidR="005F6822" w:rsidRDefault="005F6822" w:rsidP="005F6822">
            <w:pPr>
              <w:pStyle w:val="Akapitzlist"/>
              <w:numPr>
                <w:ilvl w:val="0"/>
                <w:numId w:val="39"/>
              </w:numPr>
              <w:suppressAutoHyphens/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Zazwyczaj nie potrzebuje pomocy</w:t>
            </w:r>
            <w:r>
              <w:rPr>
                <w:rFonts w:ascii="Calibri Light" w:hAnsi="Calibri Light"/>
                <w:sz w:val="22"/>
                <w:szCs w:val="22"/>
              </w:rPr>
              <w:t>,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aby poprawnie dopasować styl wypowiedzi do odbiorcy i rodzaju tekstu.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1FFC289B" w14:textId="6D9E8AC9" w:rsidR="005F6822" w:rsidRPr="00E2696E" w:rsidRDefault="005F6822" w:rsidP="005F6822">
            <w:pPr>
              <w:pStyle w:val="Akapitzlist"/>
              <w:numPr>
                <w:ilvl w:val="0"/>
                <w:numId w:val="39"/>
              </w:numPr>
              <w:suppressAutoHyphens/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eaguje w prostych i złożonych sytuacjach: uzyskuje i przekazuje informacje (np. </w:t>
            </w:r>
            <w:proofErr w:type="gramStart"/>
            <w:r w:rsidRPr="00E2696E">
              <w:rPr>
                <w:rFonts w:ascii="Calibri Light" w:hAnsi="Calibri Light"/>
                <w:sz w:val="22"/>
                <w:szCs w:val="22"/>
              </w:rPr>
              <w:t>odnośnie</w:t>
            </w:r>
            <w:proofErr w:type="gramEnd"/>
            <w:r w:rsidRPr="00E2696E">
              <w:rPr>
                <w:rFonts w:ascii="Calibri Light" w:hAnsi="Calibri Light"/>
                <w:sz w:val="22"/>
                <w:szCs w:val="22"/>
              </w:rPr>
              <w:t xml:space="preserve"> zastosowania ekologicznych rozwiązań w życiu codziennym, problemów ekologicznych).</w:t>
            </w:r>
          </w:p>
          <w:p w14:paraId="27AE788F" w14:textId="77777777" w:rsidR="005F6822" w:rsidRPr="00E2696E" w:rsidRDefault="005F6822" w:rsidP="005F6822">
            <w:pPr>
              <w:pStyle w:val="Akapitzlist"/>
              <w:numPr>
                <w:ilvl w:val="0"/>
                <w:numId w:val="39"/>
              </w:numPr>
              <w:suppressAutoHyphens/>
              <w:ind w:left="181" w:hanging="14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Zazwyczaj samodzielnie radzi sobie z opisem pogody.</w:t>
            </w:r>
          </w:p>
          <w:p w14:paraId="2B796A6E" w14:textId="77777777" w:rsid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J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est w stanie poprosić o wyjaśnienie jakiegoś zagadnienia.  </w:t>
            </w:r>
          </w:p>
          <w:p w14:paraId="3CC4A14F" w14:textId="303C972B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rzekazuje w języku angielskim informacje zawarte w </w:t>
            </w:r>
            <w:r w:rsidRPr="00E2696E">
              <w:rPr>
                <w:rFonts w:ascii="Calibri Light" w:hAnsi="Calibri Light"/>
                <w:sz w:val="22"/>
                <w:szCs w:val="22"/>
              </w:rPr>
              <w:lastRenderedPageBreak/>
              <w:t>materiałach wizualnych.</w:t>
            </w:r>
          </w:p>
          <w:p w14:paraId="5E6D2BBD" w14:textId="4A064D07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Zazwyczaj poprawnie przekazuje w języku angielskim lub polskim informacje sformułowane w języku angielskim</w:t>
            </w:r>
            <w:r>
              <w:rPr>
                <w:rFonts w:ascii="Calibri Light" w:hAnsi="Calibri Light"/>
                <w:sz w:val="22"/>
                <w:szCs w:val="22"/>
              </w:rPr>
              <w:t>.</w:t>
            </w:r>
          </w:p>
          <w:p w14:paraId="5D611F3E" w14:textId="14A0B7A1" w:rsidR="00FA1019" w:rsidRPr="005F6822" w:rsidRDefault="005F6822" w:rsidP="005F6822">
            <w:pPr>
              <w:numPr>
                <w:ilvl w:val="0"/>
                <w:numId w:val="19"/>
              </w:numPr>
              <w:tabs>
                <w:tab w:val="clear" w:pos="720"/>
                <w:tab w:val="num" w:pos="181"/>
              </w:tabs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Na ogół poprawnie przekazuje w języku angielskim informacje sformułowane w języku polskim.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ED49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lastRenderedPageBreak/>
              <w:t>Swobodnie i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>bezbłędnie stosuje słownictwo związane z ochroną środowiska i ekologicznym stylem życia.</w:t>
            </w:r>
          </w:p>
          <w:p w14:paraId="4CBBDFE9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wypowiada się na temat ochrony środowiska i ekologicznego trybu życia.</w:t>
            </w:r>
          </w:p>
          <w:p w14:paraId="5E89D80B" w14:textId="4925FAB1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Zna wymagane słownictwo i swobodnie tworzy</w:t>
            </w:r>
            <w:r>
              <w:rPr>
                <w:rFonts w:ascii="Calibri Light" w:hAnsi="Calibri Light"/>
                <w:sz w:val="22"/>
                <w:szCs w:val="22"/>
              </w:rPr>
              <w:t xml:space="preserve"> bezbłędne </w:t>
            </w:r>
            <w:r w:rsidRPr="00E2696E">
              <w:rPr>
                <w:rFonts w:ascii="Calibri Light" w:hAnsi="Calibri Light"/>
                <w:sz w:val="22"/>
                <w:szCs w:val="22"/>
              </w:rPr>
              <w:t>dialogi, w których należy poprosić o wyjaśnienie lub powtórzenie.</w:t>
            </w:r>
          </w:p>
          <w:p w14:paraId="6931F523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24"/>
                <w:tab w:val="left" w:pos="166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podaje definicje wyrazów z zakresu nazewnictwa roślin i zwierząt.</w:t>
            </w:r>
          </w:p>
          <w:p w14:paraId="3C962312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opisuje problemy ekologiczne, wyjaśnia ich konsekwencje oraz proponuje rozwiązania.</w:t>
            </w:r>
          </w:p>
          <w:p w14:paraId="66CC3DD5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tworzy zdania w stronie biernej w czasach</w:t>
            </w:r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, Past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Future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simple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i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Present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perfect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.</w:t>
            </w:r>
          </w:p>
          <w:p w14:paraId="446CFB7B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przekształca zdania ze strony czynnej na stronę bierną. </w:t>
            </w:r>
          </w:p>
          <w:p w14:paraId="23F87520" w14:textId="77777777" w:rsidR="00FA1019" w:rsidRPr="00E2696E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konstruuje pytania szczegółowe w stronie biernej.</w:t>
            </w:r>
          </w:p>
          <w:p w14:paraId="59AEC6AC" w14:textId="77777777" w:rsidR="00FA1019" w:rsidRPr="00FA1019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wyraża przypuszczenia z użyciem konstrukcji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there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will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/</w:t>
            </w:r>
            <w:proofErr w:type="spellStart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>won’t</w:t>
            </w:r>
            <w:proofErr w:type="spellEnd"/>
            <w:r w:rsidRPr="00E2696E">
              <w:rPr>
                <w:rFonts w:ascii="Calibri Light" w:hAnsi="Calibri Light"/>
                <w:i/>
                <w:iCs/>
                <w:sz w:val="22"/>
                <w:szCs w:val="22"/>
              </w:rPr>
              <w:t xml:space="preserve"> be…</w:t>
            </w:r>
            <w:r w:rsidRPr="00E2696E">
              <w:rPr>
                <w:rFonts w:ascii="Calibri Light" w:hAnsi="Calibri Light"/>
                <w:iCs/>
                <w:sz w:val="22"/>
                <w:szCs w:val="22"/>
              </w:rPr>
              <w:t>.</w:t>
            </w:r>
            <w:r>
              <w:rPr>
                <w:rFonts w:ascii="Calibri Light" w:hAnsi="Calibri Light"/>
                <w:iCs/>
                <w:sz w:val="22"/>
                <w:szCs w:val="22"/>
              </w:rPr>
              <w:t xml:space="preserve"> </w:t>
            </w:r>
          </w:p>
          <w:p w14:paraId="7E7DF39D" w14:textId="3582100E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lastRenderedPageBreak/>
              <w:t xml:space="preserve">Bez trudu </w:t>
            </w:r>
            <w:r>
              <w:rPr>
                <w:rFonts w:ascii="Calibri Light" w:hAnsi="Calibri Light"/>
                <w:sz w:val="22"/>
                <w:szCs w:val="22"/>
              </w:rPr>
              <w:t xml:space="preserve">zawsze </w:t>
            </w:r>
            <w:r w:rsidRPr="00E2696E">
              <w:rPr>
                <w:rFonts w:ascii="Calibri Light" w:hAnsi="Calibri Light"/>
                <w:sz w:val="22"/>
                <w:szCs w:val="22"/>
              </w:rPr>
              <w:t>rozumie ogólny sens prostych wypowiedzi/instrukcji.</w:t>
            </w:r>
          </w:p>
          <w:p w14:paraId="40F7D32F" w14:textId="77777777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</w:t>
            </w:r>
            <w:r>
              <w:rPr>
                <w:rFonts w:ascii="Calibri Light" w:hAnsi="Calibri Light"/>
                <w:sz w:val="22"/>
                <w:szCs w:val="22"/>
              </w:rPr>
              <w:t>awsze z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łatwością znajduje proste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>informacje w wypowiedzi.</w:t>
            </w:r>
          </w:p>
          <w:p w14:paraId="7E6D835E" w14:textId="77777777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Bezbłędnie znajduje złożone informacje (np. poprawnie odpowiada krótko na pytania na podstawie nagrania, tworzy pytania do informacji z nagrania, uzupełnia luki w notatce informacjami z nagrania).</w:t>
            </w:r>
          </w:p>
          <w:p w14:paraId="4A55B06C" w14:textId="77777777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  <w:tab w:val="num" w:pos="720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określa intencje nadawcy wiadomości prawie nigdy nie popełniając błędów.</w:t>
            </w:r>
          </w:p>
          <w:p w14:paraId="59ABCAAA" w14:textId="77777777" w:rsidR="00FA1019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określa główną myśl wypowiedzi.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2F6BB727" w14:textId="1B9C63C2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Bez trudu </w:t>
            </w:r>
            <w:r>
              <w:rPr>
                <w:rFonts w:ascii="Calibri Light" w:hAnsi="Calibri Light"/>
                <w:sz w:val="22"/>
                <w:szCs w:val="22"/>
              </w:rPr>
              <w:t xml:space="preserve">zawsze </w:t>
            </w:r>
            <w:r w:rsidRPr="00E2696E">
              <w:rPr>
                <w:rFonts w:ascii="Calibri Light" w:hAnsi="Calibri Light"/>
                <w:sz w:val="22"/>
                <w:szCs w:val="22"/>
              </w:rPr>
              <w:t>rozumie ogólny sens prostych i bardziej złożonych tekstów i fragmentów tekstu.</w:t>
            </w:r>
          </w:p>
          <w:p w14:paraId="525E1DDF" w14:textId="77777777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znajduje w tekście określone informacje.</w:t>
            </w:r>
          </w:p>
          <w:p w14:paraId="7FACD185" w14:textId="77777777" w:rsidR="00FA1019" w:rsidRPr="00E2696E" w:rsidRDefault="00FA1019" w:rsidP="00FA1019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 łatwością, samodzielnie</w:t>
            </w:r>
            <w:r>
              <w:rPr>
                <w:rFonts w:ascii="Calibri Light" w:hAnsi="Calibri Light"/>
                <w:sz w:val="22"/>
                <w:szCs w:val="22"/>
              </w:rPr>
              <w:t>,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znajduje w tekście podstawowe oraz złożone informacje (dot. np. wyszukiwania informacji szczegółowych w tekstach o globalnym ociepleniu i wydarzeniach związanych z tematyką ekologiczną oraz w tekście o banku nasion).</w:t>
            </w:r>
          </w:p>
          <w:p w14:paraId="7F6B4499" w14:textId="77777777" w:rsidR="005F6822" w:rsidRPr="005F6822" w:rsidRDefault="00FA1019" w:rsidP="00FA1019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rPr>
                <w:rFonts w:ascii="Calibri Light" w:hAnsi="Calibri Light"/>
                <w:i/>
                <w:iCs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 łatwością, samodzielnie określa główną myśl tekstu lub fragmentu tekstu (dot. np. na temat problemów ekologicznych oraz banku nasion).</w:t>
            </w:r>
            <w:r w:rsidR="005F68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0352854" w14:textId="77777777" w:rsidR="005F6822" w:rsidRDefault="005F6822" w:rsidP="005F6822">
            <w:pPr>
              <w:numPr>
                <w:ilvl w:val="0"/>
                <w:numId w:val="19"/>
              </w:numPr>
              <w:tabs>
                <w:tab w:val="clear" w:pos="720"/>
                <w:tab w:val="num" w:pos="181"/>
              </w:tabs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tworzy proste i bardziej złożone wypowiedzi ustne, ewentualne drobne błędy nie zaburzają komunikacji: opowiada o swoich działaniach na rzecz ekologicznego trybu życia, opisuje czynności, zwierzęta i rośliny, przedstawia fakty z teraźniejszości (np. udziela informacji na temat alternatywnych źródeł energii), wyraża i uzasadnia swoją opinię na temat ekologicznego stylu życia.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730FCA55" w14:textId="64CB241C" w:rsidR="005F6822" w:rsidRPr="00E2696E" w:rsidRDefault="005F6822" w:rsidP="005F6822">
            <w:pPr>
              <w:numPr>
                <w:ilvl w:val="0"/>
                <w:numId w:val="19"/>
              </w:numPr>
              <w:tabs>
                <w:tab w:val="clear" w:pos="720"/>
                <w:tab w:val="num" w:pos="181"/>
              </w:tabs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Samodzielnie, stosując bogate słownictwo tworzy krótkie wypowiedzi pisemne: np.  e-mail z opisem problemu; jest w stanie samodzielnie wyjaśnić możliwe konsekwencje i zaproponować rozwiązania. </w:t>
            </w:r>
          </w:p>
          <w:p w14:paraId="294BD991" w14:textId="77777777" w:rsidR="005F6822" w:rsidRPr="005F6822" w:rsidRDefault="005F6822" w:rsidP="005F6822">
            <w:pPr>
              <w:pStyle w:val="Akapitzlist"/>
              <w:numPr>
                <w:ilvl w:val="0"/>
                <w:numId w:val="39"/>
              </w:numPr>
              <w:suppressAutoHyphens/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 xml:space="preserve">Zawsze </w:t>
            </w:r>
            <w:r w:rsidRPr="00E2696E">
              <w:rPr>
                <w:rFonts w:ascii="Calibri Light" w:hAnsi="Calibri Light"/>
                <w:sz w:val="22"/>
                <w:szCs w:val="22"/>
              </w:rPr>
              <w:t>prawidłowo dopasowuje styl wypowiedzi do odbiorcy i rodzaju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3FC5F7A" w14:textId="6B68A9ED" w:rsidR="005F6822" w:rsidRPr="00E2696E" w:rsidRDefault="005F6822" w:rsidP="005F6822">
            <w:pPr>
              <w:pStyle w:val="Akapitzlist"/>
              <w:numPr>
                <w:ilvl w:val="0"/>
                <w:numId w:val="39"/>
              </w:numPr>
              <w:suppressAutoHyphens/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reaguje w prostych i złożonych sytuacjach: uzyskuje i przekazuje informacje (np. </w:t>
            </w:r>
            <w:proofErr w:type="gramStart"/>
            <w:r w:rsidRPr="00E2696E">
              <w:rPr>
                <w:rFonts w:ascii="Calibri Light" w:hAnsi="Calibri Light"/>
                <w:sz w:val="22"/>
                <w:szCs w:val="22"/>
              </w:rPr>
              <w:t>odnośnie</w:t>
            </w:r>
            <w:proofErr w:type="gramEnd"/>
            <w:r w:rsidRPr="00E2696E">
              <w:rPr>
                <w:rFonts w:ascii="Calibri Light" w:hAnsi="Calibri Light"/>
                <w:sz w:val="22"/>
                <w:szCs w:val="22"/>
              </w:rPr>
              <w:t xml:space="preserve"> zastosowania ekologicznych rozwiązań w życiu codziennym, problemów ekologicznych).</w:t>
            </w:r>
          </w:p>
          <w:p w14:paraId="03E777D5" w14:textId="77777777" w:rsidR="005F6822" w:rsidRPr="00E2696E" w:rsidRDefault="005F6822" w:rsidP="005F6822">
            <w:pPr>
              <w:pStyle w:val="Akapitzlist"/>
              <w:numPr>
                <w:ilvl w:val="0"/>
                <w:numId w:val="39"/>
              </w:numPr>
              <w:suppressAutoHyphens/>
              <w:ind w:left="181" w:hanging="14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 xml:space="preserve">Swobodnie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radzi sobie z opisem pogody.</w:t>
            </w:r>
          </w:p>
          <w:p w14:paraId="59226137" w14:textId="77777777" w:rsid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prosi o wyjaśnienie jakiegoś zagadnienia, używając bogatego słownictwa. </w:t>
            </w:r>
          </w:p>
          <w:p w14:paraId="1C703D86" w14:textId="1A375E1E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przekazuje w języku angielskim informacje zawarte w materiałach wizualnych.</w:t>
            </w:r>
          </w:p>
          <w:p w14:paraId="18F4FCEC" w14:textId="511F9F59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przekazuje w języku angielskim lub polskim informacje sformułowane w języku angielskim, czasem popełniając drobne błędy.</w:t>
            </w:r>
          </w:p>
          <w:p w14:paraId="71F867BC" w14:textId="4BC858D3" w:rsidR="00FA1019" w:rsidRP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przekazuje w języku angielskim informacje sformułowane w języku polskim.</w:t>
            </w:r>
          </w:p>
        </w:tc>
      </w:tr>
      <w:tr w:rsidR="005F6822" w:rsidRPr="00F6565C" w14:paraId="0C0A49B1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0DA888" w14:textId="7D92595E" w:rsidR="005F6822" w:rsidRPr="00E2696E" w:rsidRDefault="005F6822" w:rsidP="006A1DB8">
            <w:pPr>
              <w:rPr>
                <w:rFonts w:ascii="Calibri Light" w:hAnsi="Calibri Light" w:cs="Calibri Light"/>
                <w:b/>
              </w:rPr>
            </w:pPr>
            <w:r w:rsidRPr="00E2696E">
              <w:rPr>
                <w:rFonts w:ascii="Calibri Light" w:hAnsi="Calibri Light" w:cs="Calibri Light"/>
                <w:b/>
              </w:rPr>
              <w:lastRenderedPageBreak/>
              <w:t>UNIT 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FB59" w14:textId="55564E57" w:rsidR="005F6822" w:rsidRPr="00E2696E" w:rsidRDefault="005F6822" w:rsidP="005F6822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Zna i stosuje słownictwo do opisu problemów społecznych i sposobów ich rozwiązywania.</w:t>
            </w:r>
          </w:p>
          <w:p w14:paraId="100BD2BD" w14:textId="0FBD3FE9" w:rsidR="005F6822" w:rsidRPr="00E2696E" w:rsidRDefault="005F6822" w:rsidP="005F6822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Dość dobrze zna </w:t>
            </w:r>
            <w:r>
              <w:rPr>
                <w:rFonts w:ascii="Calibri Light" w:hAnsi="Calibri Light"/>
                <w:sz w:val="22"/>
                <w:szCs w:val="22"/>
              </w:rPr>
              <w:t xml:space="preserve">i </w:t>
            </w:r>
            <w:r w:rsidRPr="00E2696E">
              <w:rPr>
                <w:rFonts w:ascii="Calibri Light" w:hAnsi="Calibri Light"/>
                <w:sz w:val="22"/>
                <w:szCs w:val="22"/>
              </w:rPr>
              <w:t>stosuje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>wyrażenia służące perswadowaniu, zachęcaniu i wyrażaniu wątpliwości</w:t>
            </w:r>
            <w:r>
              <w:rPr>
                <w:rFonts w:ascii="Calibri Light" w:hAnsi="Calibri Light"/>
                <w:sz w:val="22"/>
                <w:szCs w:val="22"/>
              </w:rPr>
              <w:t>.</w:t>
            </w:r>
          </w:p>
          <w:p w14:paraId="30A05190" w14:textId="77777777" w:rsidR="005F6822" w:rsidRPr="00E2696E" w:rsidRDefault="005F6822" w:rsidP="005F6822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W większości zna słownictwo z zakresu: uczestnictwo w życiu politycznym oraz zagadnienia związane z byciem obywatelem państwa.</w:t>
            </w:r>
          </w:p>
          <w:p w14:paraId="1165BDEF" w14:textId="363294B7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/>
                <w:sz w:val="22"/>
                <w:szCs w:val="22"/>
              </w:rPr>
              <w:t>worzy zdania w zerowym, pierwszym i drugim trybie warunkowym.</w:t>
            </w:r>
          </w:p>
          <w:p w14:paraId="07342B48" w14:textId="2C6CCF55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Stosuje spójnik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unless</w:t>
            </w:r>
            <w:proofErr w:type="spellEnd"/>
            <w:r>
              <w:rPr>
                <w:rFonts w:ascii="Calibri Light" w:hAnsi="Calibri Light"/>
                <w:sz w:val="22"/>
                <w:szCs w:val="22"/>
              </w:rPr>
              <w:t>.</w:t>
            </w:r>
          </w:p>
          <w:p w14:paraId="776D1822" w14:textId="07C8399A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Zna zasady słowotwórstwa i potrafi poprawnie tworzyć rzeczowniki i przymiotniki.</w:t>
            </w:r>
          </w:p>
          <w:p w14:paraId="2F43CC49" w14:textId="46AB6A85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Zna i stosuje wyrażenie </w:t>
            </w:r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able</w:t>
            </w:r>
            <w:proofErr w:type="spellEnd"/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 to.</w:t>
            </w:r>
          </w:p>
          <w:p w14:paraId="1EDED5BA" w14:textId="77777777" w:rsidR="005F6822" w:rsidRDefault="005F6822" w:rsidP="005F6822">
            <w:pPr>
              <w:numPr>
                <w:ilvl w:val="0"/>
                <w:numId w:val="8"/>
              </w:numPr>
              <w:tabs>
                <w:tab w:val="left" w:pos="226"/>
                <w:tab w:val="num" w:pos="43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Zna i stosuje określenia ilości </w:t>
            </w:r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(a)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little</w:t>
            </w:r>
            <w:proofErr w:type="spellEnd"/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>i</w:t>
            </w:r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 (a)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few</w:t>
            </w:r>
            <w:proofErr w:type="spellEnd"/>
            <w:r w:rsidRPr="00E2696E">
              <w:rPr>
                <w:rFonts w:ascii="Calibri Light" w:hAnsi="Calibri Light"/>
                <w:sz w:val="22"/>
                <w:szCs w:val="22"/>
              </w:rPr>
              <w:t>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40F60519" w14:textId="14DFB8F5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  <w:tab w:val="num" w:pos="43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ozumie ogólny sensu prostych wypowiedzi. </w:t>
            </w:r>
          </w:p>
          <w:p w14:paraId="392E6D12" w14:textId="1C678D6C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  <w:tab w:val="num" w:pos="43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najduje proste informacje w wypowiedzi (np. potrafi na podstawie nagrania wybrać odpowiedź w zadaniach wielokrotnego wyboru), przy wyszukiwaniu złożonych informacji czasem </w:t>
            </w:r>
            <w:r>
              <w:rPr>
                <w:rFonts w:ascii="Calibri Light" w:hAnsi="Calibri Light"/>
                <w:sz w:val="22"/>
                <w:szCs w:val="22"/>
              </w:rPr>
              <w:t>potrzebuje pomocy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  <w:proofErr w:type="gramStart"/>
            <w:r w:rsidRPr="00E2696E">
              <w:rPr>
                <w:rFonts w:ascii="Calibri Light" w:hAnsi="Calibri Light"/>
                <w:sz w:val="22"/>
                <w:szCs w:val="22"/>
              </w:rPr>
              <w:t>( np.</w:t>
            </w:r>
            <w:proofErr w:type="gramEnd"/>
            <w:r>
              <w:rPr>
                <w:rFonts w:ascii="Calibri Light" w:hAnsi="Calibri Light"/>
                <w:sz w:val="22"/>
                <w:szCs w:val="22"/>
              </w:rPr>
              <w:t xml:space="preserve"> w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wyjaśnieni</w:t>
            </w:r>
            <w:r>
              <w:rPr>
                <w:rFonts w:ascii="Calibri Light" w:hAnsi="Calibri Light"/>
                <w:sz w:val="22"/>
                <w:szCs w:val="22"/>
              </w:rPr>
              <w:t>u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, </w:t>
            </w:r>
            <w:r w:rsidRPr="00E2696E">
              <w:rPr>
                <w:rFonts w:ascii="Calibri Light" w:hAnsi="Calibri Light"/>
                <w:sz w:val="22"/>
                <w:szCs w:val="22"/>
              </w:rPr>
              <w:lastRenderedPageBreak/>
              <w:t>dlaczego dana odpowiedź jest prawidłowa, uzupełniani</w:t>
            </w:r>
            <w:r>
              <w:rPr>
                <w:rFonts w:ascii="Calibri Light" w:hAnsi="Calibri Light"/>
                <w:sz w:val="22"/>
                <w:szCs w:val="22"/>
              </w:rPr>
              <w:t>u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luk w zadaniach otwartych).</w:t>
            </w:r>
          </w:p>
          <w:p w14:paraId="69D5FCD7" w14:textId="77777777" w:rsidR="005F6822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/>
                <w:sz w:val="22"/>
                <w:szCs w:val="22"/>
              </w:rPr>
              <w:t>otrafi określić intencje autora wypowiedzi / fragmentu wypowiedzi (wyrażanie upodobań).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052A69DE" w14:textId="60AE8477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/>
                <w:sz w:val="22"/>
                <w:szCs w:val="22"/>
              </w:rPr>
              <w:t>ozumie ogólny sens prostych i bardziej złożonych tekstów lub fragmentów tekstu, potrafi samodzielnie dopasować zdanie do tekstu</w:t>
            </w:r>
            <w:r>
              <w:rPr>
                <w:rFonts w:ascii="Calibri Light" w:hAnsi="Calibri Light"/>
                <w:sz w:val="22"/>
                <w:szCs w:val="22"/>
              </w:rPr>
              <w:t>.</w:t>
            </w:r>
          </w:p>
          <w:p w14:paraId="472C151B" w14:textId="465055BE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najduje w tekście określone informacje, przy wyszukiwaniu złożonych informacji zdarza </w:t>
            </w:r>
            <w:r>
              <w:rPr>
                <w:rFonts w:ascii="Calibri Light" w:hAnsi="Calibri Light"/>
                <w:sz w:val="22"/>
                <w:szCs w:val="22"/>
              </w:rPr>
              <w:t>potrzebuje pomocy</w:t>
            </w:r>
            <w:r w:rsidRPr="00E2696E">
              <w:rPr>
                <w:rFonts w:ascii="Calibri Light" w:hAnsi="Calibri Light"/>
                <w:sz w:val="22"/>
                <w:szCs w:val="22"/>
              </w:rPr>
              <w:t>, potrafi wybrać odpowiednią odpowiedź w teście wielokrotnego wyboru, zazwyczaj poprawnie wykonuje zadania otwarte na podstawie tekstu.</w:t>
            </w:r>
          </w:p>
          <w:p w14:paraId="6F65624E" w14:textId="77777777" w:rsidR="005F6822" w:rsidRDefault="005F6822" w:rsidP="005F682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</w:tabs>
              <w:ind w:left="181" w:hanging="181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Na ogół potrafi określić kontekst tekstu.</w:t>
            </w:r>
          </w:p>
          <w:p w14:paraId="4E8F743E" w14:textId="77777777" w:rsidR="005F6822" w:rsidRDefault="005F6822" w:rsidP="005F682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</w:tabs>
              <w:ind w:left="181" w:hanging="181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/>
                <w:sz w:val="22"/>
                <w:szCs w:val="22"/>
              </w:rPr>
              <w:t>worzy proste wypowiedzi ustne: proponuje rozwiązania problemów społecznych; używa zwrotów wyrażających zachętę oraz wahanie; wyraża swoją opinię w debacie; rozmawia o wydarzeniach wyimaginowanych.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33585D1D" w14:textId="77777777" w:rsid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T</w:t>
            </w:r>
            <w:r w:rsidRPr="00E2696E">
              <w:rPr>
                <w:rFonts w:ascii="Calibri Light" w:hAnsi="Calibri Light"/>
                <w:sz w:val="22"/>
                <w:szCs w:val="22"/>
              </w:rPr>
              <w:t>worzy krótkie wypowiedzi pisemne</w:t>
            </w:r>
            <w:r>
              <w:rPr>
                <w:rFonts w:ascii="Calibri Light" w:hAnsi="Calibri Light"/>
                <w:sz w:val="22"/>
                <w:szCs w:val="22"/>
              </w:rPr>
              <w:t xml:space="preserve">: </w:t>
            </w:r>
            <w:r w:rsidRPr="00E2696E">
              <w:rPr>
                <w:rFonts w:ascii="Calibri Light" w:hAnsi="Calibri Light"/>
                <w:sz w:val="22"/>
                <w:szCs w:val="22"/>
              </w:rPr>
              <w:t>e-mail z poradą lub z prośbą o radę, opisuje przeszłe wydarzenia, wyraża uczucia.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14C9FC20" w14:textId="08B6BD5E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eaguje w prostych i bardziej złożonych sytuacjach: przekazuje informacje (na temat organizacji charytatywnych, problemów społecznych i możliwości ich rozwiązania, na temat polityki i zagadnień związanych z byciem obywatelem danego kraju). </w:t>
            </w:r>
          </w:p>
          <w:p w14:paraId="23DA1F55" w14:textId="0E15A213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U</w:t>
            </w:r>
            <w:r w:rsidRPr="00E2696E">
              <w:rPr>
                <w:rFonts w:ascii="Calibri Light" w:hAnsi="Calibri Light"/>
                <w:sz w:val="22"/>
                <w:szCs w:val="22"/>
              </w:rPr>
              <w:t>żywa struktur wyrażających zachętę, akceptację i odmowę.</w:t>
            </w:r>
          </w:p>
          <w:p w14:paraId="01F0D334" w14:textId="534DA8AF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O</w:t>
            </w:r>
            <w:r w:rsidRPr="00E2696E">
              <w:rPr>
                <w:rFonts w:ascii="Calibri Light" w:hAnsi="Calibri Light"/>
                <w:sz w:val="22"/>
                <w:szCs w:val="22"/>
              </w:rPr>
              <w:t>pisuj</w:t>
            </w:r>
            <w:r>
              <w:rPr>
                <w:rFonts w:ascii="Calibri Light" w:hAnsi="Calibri Light"/>
                <w:sz w:val="22"/>
                <w:szCs w:val="22"/>
              </w:rPr>
              <w:t>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problem i pro</w:t>
            </w:r>
            <w:r>
              <w:rPr>
                <w:rFonts w:ascii="Calibri Light" w:hAnsi="Calibri Light"/>
                <w:sz w:val="22"/>
                <w:szCs w:val="22"/>
              </w:rPr>
              <w:t>si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o radę oraz udziela rad.</w:t>
            </w:r>
          </w:p>
          <w:p w14:paraId="0EE324C5" w14:textId="3E764965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R</w:t>
            </w:r>
            <w:r w:rsidRPr="00E2696E">
              <w:rPr>
                <w:rFonts w:ascii="Calibri Light" w:hAnsi="Calibri Light"/>
                <w:sz w:val="22"/>
                <w:szCs w:val="22"/>
              </w:rPr>
              <w:t>ozpoczyna, prowadzi i kończy rozmowę.</w:t>
            </w:r>
          </w:p>
          <w:p w14:paraId="4C58BFDF" w14:textId="77777777" w:rsidR="005F6822" w:rsidRP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Zna zwroty i formy grzecznościowe</w:t>
            </w:r>
            <w:r>
              <w:rPr>
                <w:rFonts w:ascii="Calibri Light" w:hAnsi="Calibri Light"/>
                <w:sz w:val="22"/>
                <w:szCs w:val="22"/>
              </w:rPr>
              <w:t>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7F824672" w14:textId="41D2D072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/>
                <w:sz w:val="22"/>
                <w:szCs w:val="22"/>
              </w:rPr>
              <w:t>rzekazuje w języku angielskim informacje zawarte w materiałach wizualnych.</w:t>
            </w:r>
          </w:p>
          <w:p w14:paraId="7128D6E5" w14:textId="4531D6E2" w:rsidR="005F6822" w:rsidRPr="00E2696E" w:rsidRDefault="005F6822" w:rsidP="005F682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</w:tabs>
              <w:ind w:left="181" w:hanging="181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/>
                <w:sz w:val="22"/>
                <w:szCs w:val="22"/>
              </w:rPr>
              <w:t>rzekazuje w języku angielskim informacje sformułowane w języku polskim.</w:t>
            </w:r>
          </w:p>
          <w:p w14:paraId="14074D4A" w14:textId="46C908BA" w:rsidR="005F6822" w:rsidRPr="00E2696E" w:rsidRDefault="005F6822" w:rsidP="00861F3C">
            <w:pPr>
              <w:tabs>
                <w:tab w:val="left" w:pos="226"/>
              </w:tabs>
              <w:suppressAutoHyphens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08BB" w14:textId="77777777" w:rsidR="005F6822" w:rsidRPr="00E2696E" w:rsidRDefault="005F6822" w:rsidP="005F6822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lastRenderedPageBreak/>
              <w:t>Zna i swobodnie stosuje</w:t>
            </w:r>
            <w:r>
              <w:rPr>
                <w:rFonts w:ascii="Calibri Light" w:hAnsi="Calibri Light"/>
                <w:sz w:val="22"/>
                <w:szCs w:val="22"/>
              </w:rPr>
              <w:t xml:space="preserve"> bogate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słownictwo do opisu problemów społecznych i sposobów ich rozwiązywania.</w:t>
            </w:r>
          </w:p>
          <w:p w14:paraId="4D39E269" w14:textId="77777777" w:rsidR="005F6822" w:rsidRPr="00E2696E" w:rsidRDefault="005F6822" w:rsidP="005F6822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Bardzo dobrze zna wyrażenia służące perswadowaniu, zachęcaniu i wyrażaniu wątpliwości i stosuje je </w:t>
            </w:r>
            <w:r>
              <w:rPr>
                <w:rFonts w:ascii="Calibri Light" w:hAnsi="Calibri Light"/>
                <w:sz w:val="22"/>
                <w:szCs w:val="22"/>
              </w:rPr>
              <w:t>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>.</w:t>
            </w:r>
          </w:p>
          <w:p w14:paraId="40AFB035" w14:textId="6B223851" w:rsidR="005F6822" w:rsidRPr="00E2696E" w:rsidRDefault="005F6822" w:rsidP="005F6822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Swobodnie i bezbłędnie posługuje się słownictwem z zakresu: uczestnictwo w życiu politycznym oraz zagadnienia związane z byciem obywatelem państwa.</w:t>
            </w:r>
          </w:p>
          <w:p w14:paraId="2F07C7D5" w14:textId="77777777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tworzy zdania w zerowym, pierwszym i drugim trybie warunkowym.</w:t>
            </w:r>
          </w:p>
          <w:p w14:paraId="588A0367" w14:textId="77777777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stosuje spójnik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unless</w:t>
            </w:r>
            <w:proofErr w:type="spellEnd"/>
            <w:r w:rsidRPr="00E2696E">
              <w:rPr>
                <w:rFonts w:ascii="Calibri Light" w:hAnsi="Calibri Light"/>
                <w:sz w:val="22"/>
                <w:szCs w:val="22"/>
              </w:rPr>
              <w:t>.</w:t>
            </w:r>
          </w:p>
          <w:p w14:paraId="41B17C21" w14:textId="77777777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Zna zasady słowotwórstwa i potrafi </w:t>
            </w:r>
            <w:r>
              <w:rPr>
                <w:rFonts w:ascii="Calibri Light" w:hAnsi="Calibri Light"/>
                <w:sz w:val="22"/>
                <w:szCs w:val="22"/>
              </w:rPr>
              <w:t>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tworzyć rzeczowniki i przymiotniki.</w:t>
            </w:r>
          </w:p>
          <w:p w14:paraId="50F3E58A" w14:textId="77777777" w:rsidR="005F6822" w:rsidRPr="00E2696E" w:rsidRDefault="005F6822" w:rsidP="005F6822">
            <w:pPr>
              <w:numPr>
                <w:ilvl w:val="0"/>
                <w:numId w:val="4"/>
              </w:numPr>
              <w:tabs>
                <w:tab w:val="num" w:pos="436"/>
              </w:tabs>
              <w:suppressAutoHyphens/>
              <w:ind w:left="323" w:hanging="25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/>
                <w:sz w:val="22"/>
                <w:szCs w:val="22"/>
              </w:rPr>
              <w:t xml:space="preserve">zawsze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poprawnie stosuje wyrażenie </w:t>
            </w:r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able</w:t>
            </w:r>
            <w:proofErr w:type="spellEnd"/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 to.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39DD82C0" w14:textId="77777777" w:rsidR="005F6822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Zna i</w:t>
            </w:r>
            <w:r>
              <w:rPr>
                <w:rFonts w:ascii="Calibri Light" w:hAnsi="Calibri Light"/>
                <w:sz w:val="22"/>
                <w:szCs w:val="22"/>
              </w:rPr>
              <w:t xml:space="preserve"> zawsze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poprawnie stosuje określenia ilości </w:t>
            </w:r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(a)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little</w:t>
            </w:r>
            <w:proofErr w:type="spellEnd"/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 </w:t>
            </w:r>
            <w:r w:rsidRPr="00E2696E">
              <w:rPr>
                <w:rFonts w:ascii="Calibri Light" w:hAnsi="Calibri Light"/>
                <w:sz w:val="22"/>
                <w:szCs w:val="22"/>
              </w:rPr>
              <w:t>i</w:t>
            </w:r>
            <w:r w:rsidRPr="00E2696E">
              <w:rPr>
                <w:rFonts w:ascii="Calibri Light" w:hAnsi="Calibri Light"/>
                <w:i/>
                <w:sz w:val="22"/>
                <w:szCs w:val="22"/>
              </w:rPr>
              <w:t xml:space="preserve"> (a) </w:t>
            </w:r>
            <w:proofErr w:type="spellStart"/>
            <w:r w:rsidRPr="00E2696E">
              <w:rPr>
                <w:rFonts w:ascii="Calibri Light" w:hAnsi="Calibri Light"/>
                <w:i/>
                <w:sz w:val="22"/>
                <w:szCs w:val="22"/>
              </w:rPr>
              <w:t>few</w:t>
            </w:r>
            <w:proofErr w:type="spellEnd"/>
            <w:r w:rsidRPr="00E2696E">
              <w:rPr>
                <w:rFonts w:ascii="Calibri Light" w:hAnsi="Calibri Light"/>
                <w:sz w:val="22"/>
                <w:szCs w:val="22"/>
              </w:rPr>
              <w:t>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23708BAE" w14:textId="5926A039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Zawsze poprawnie r</w:t>
            </w:r>
            <w:r w:rsidRPr="00E2696E">
              <w:rPr>
                <w:rFonts w:ascii="Calibri Light" w:hAnsi="Calibri Light"/>
                <w:sz w:val="22"/>
                <w:szCs w:val="22"/>
              </w:rPr>
              <w:t>ozumie ogólny sens prostych i bardziej złożonych wypowiedzi.</w:t>
            </w:r>
          </w:p>
          <w:p w14:paraId="2FAB605D" w14:textId="77777777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  <w:tab w:val="num" w:pos="43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znajduje proste i złożone informacje w wypowiedzi (np. potrafi na podstawie nagrania wybrać odpowiedź w zadaniach wielokrotnego wyboru, wyjaśnić, dlaczego dana </w:t>
            </w:r>
            <w:r w:rsidRPr="00E2696E">
              <w:rPr>
                <w:rFonts w:ascii="Calibri Light" w:hAnsi="Calibri Light"/>
                <w:sz w:val="22"/>
                <w:szCs w:val="22"/>
              </w:rPr>
              <w:lastRenderedPageBreak/>
              <w:t>odpowiedź jest prawidłowa, uzupełnić luki w zadaniach otwartych).</w:t>
            </w:r>
          </w:p>
          <w:p w14:paraId="2DBA0A57" w14:textId="77777777" w:rsidR="005F6822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Potrafi </w:t>
            </w:r>
            <w:r>
              <w:rPr>
                <w:rFonts w:ascii="Calibri Light" w:hAnsi="Calibri Light"/>
                <w:sz w:val="22"/>
                <w:szCs w:val="22"/>
              </w:rPr>
              <w:t>z łatwością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określić intencje autora wypowiedzi / fragmentu wypowiedzi (wyrażanie upodobań).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5DEE15FA" w14:textId="552B7915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rozumie ogólny sens prostych i bardziej złożonych tekstów lub fragmentów tekstu, potrafi samodzielnie dopasować zdanie do tekstu.</w:t>
            </w:r>
          </w:p>
          <w:p w14:paraId="11CDEF91" w14:textId="77777777" w:rsidR="005F6822" w:rsidRPr="009E1E90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, samodzielnie znajduje w tekście podstawowe oraz złożone informacje. </w:t>
            </w:r>
          </w:p>
          <w:p w14:paraId="246C35B1" w14:textId="77777777" w:rsidR="005F6822" w:rsidRPr="00E2696E" w:rsidRDefault="005F6822" w:rsidP="005F682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Z</w:t>
            </w:r>
            <w:r>
              <w:rPr>
                <w:rFonts w:ascii="Calibri Light" w:hAnsi="Calibri Light"/>
                <w:sz w:val="22"/>
                <w:szCs w:val="22"/>
              </w:rPr>
              <w:t>awsze z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łatwością potrafi wybrać odpowiednią odpowiedź w teście wielokrotnego wyboru, poprawnie wykonuje zadania otwarte na podstawie tekstu.</w:t>
            </w:r>
          </w:p>
          <w:p w14:paraId="040CE8AF" w14:textId="77777777" w:rsid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Zawsze p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otrafi samodzielnie </w:t>
            </w:r>
            <w:r>
              <w:rPr>
                <w:rFonts w:ascii="Calibri Light" w:hAnsi="Calibri Light"/>
                <w:sz w:val="22"/>
                <w:szCs w:val="22"/>
              </w:rPr>
              <w:t>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określić kontekst tekstu.</w:t>
            </w:r>
          </w:p>
          <w:p w14:paraId="43DDEA03" w14:textId="77777777" w:rsid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3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tworzy proste i złożone wypowiedzi ustne: </w:t>
            </w:r>
            <w:r>
              <w:rPr>
                <w:rFonts w:ascii="Calibri Light" w:hAnsi="Calibri Light"/>
                <w:sz w:val="22"/>
                <w:szCs w:val="22"/>
              </w:rPr>
              <w:t>p</w:t>
            </w:r>
            <w:r w:rsidRPr="00E2696E">
              <w:rPr>
                <w:rFonts w:ascii="Calibri Light" w:hAnsi="Calibri Light"/>
                <w:sz w:val="22"/>
                <w:szCs w:val="22"/>
              </w:rPr>
              <w:t>roponuje rozwiązania problemów społecznych; używa zwrotów wyrażających zachętę oraz wahanie; w prosty sposób wyraża swoją opinię w debacie; rozmawia o wydarzeniach wyimaginowanych.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25323D9C" w14:textId="77777777" w:rsid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/>
                <w:sz w:val="22"/>
                <w:szCs w:val="22"/>
              </w:rPr>
              <w:t xml:space="preserve"> i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, stosując </w:t>
            </w:r>
            <w:r>
              <w:rPr>
                <w:rFonts w:ascii="Calibri Light" w:hAnsi="Calibri Light"/>
                <w:sz w:val="22"/>
                <w:szCs w:val="22"/>
              </w:rPr>
              <w:t>bogate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słownictwo, tworzy krótkie wypowiedzi pisemne</w:t>
            </w:r>
            <w:r>
              <w:rPr>
                <w:rFonts w:ascii="Calibri Light" w:hAnsi="Calibri Light"/>
                <w:sz w:val="22"/>
                <w:szCs w:val="22"/>
              </w:rPr>
              <w:t xml:space="preserve">: </w:t>
            </w:r>
            <w:r w:rsidRPr="00E2696E">
              <w:rPr>
                <w:rFonts w:ascii="Calibri Light" w:hAnsi="Calibri Light"/>
                <w:sz w:val="22"/>
                <w:szCs w:val="22"/>
              </w:rPr>
              <w:t>e-mail z poradą lub z prośbą o radę, opisuje przeszłe wydarzenia, wyraża uczucia.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0C74D583" w14:textId="4477061C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reaguje w prostych i złożonych sytuacjach: przekazuje informacje (na temat organizacji charytatywnych, problemów społecznych i możliwości ich rozwiązania, na temat polityki i zagadnień związanych z byciem obywatelem danego kraju). </w:t>
            </w:r>
          </w:p>
          <w:p w14:paraId="792FB922" w14:textId="77777777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Zawsze p</w:t>
            </w:r>
            <w:r w:rsidRPr="00E2696E">
              <w:rPr>
                <w:rFonts w:ascii="Calibri Light" w:hAnsi="Calibri Light"/>
                <w:sz w:val="22"/>
                <w:szCs w:val="22"/>
              </w:rPr>
              <w:t>oprawnie używa struktur wyrażających zachętę, akceptację i odmowę.</w:t>
            </w:r>
          </w:p>
          <w:p w14:paraId="36DE568C" w14:textId="77777777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23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 w:rsidRPr="00E2696E">
              <w:rPr>
                <w:rFonts w:ascii="Calibri Light" w:hAnsi="Calibri Light"/>
                <w:sz w:val="22"/>
                <w:szCs w:val="22"/>
              </w:rPr>
              <w:t xml:space="preserve">Nie popełnia </w:t>
            </w:r>
            <w:r>
              <w:rPr>
                <w:rFonts w:ascii="Calibri Light" w:hAnsi="Calibri Light"/>
                <w:sz w:val="22"/>
                <w:szCs w:val="22"/>
              </w:rPr>
              <w:t xml:space="preserve">żadnych </w:t>
            </w:r>
            <w:r w:rsidRPr="00E2696E">
              <w:rPr>
                <w:rFonts w:ascii="Calibri Light" w:hAnsi="Calibri Light"/>
                <w:sz w:val="22"/>
                <w:szCs w:val="22"/>
              </w:rPr>
              <w:t>błędów, opisując problem i prosząc o radę oraz udzielając rad.</w:t>
            </w:r>
          </w:p>
          <w:p w14:paraId="0AAB02D1" w14:textId="77777777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rozpoczyna, prowadzi i kończy rozmowę.</w:t>
            </w:r>
          </w:p>
          <w:p w14:paraId="735E0CDE" w14:textId="77777777" w:rsidR="005F6822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E2696E">
              <w:rPr>
                <w:rFonts w:ascii="Calibri Light" w:hAnsi="Calibri Light"/>
                <w:sz w:val="22"/>
                <w:szCs w:val="22"/>
              </w:rPr>
              <w:t>stosuje zwroty i formy grzecznościowe.</w:t>
            </w:r>
            <w:r>
              <w:rPr>
                <w:rFonts w:ascii="Calibri Light" w:hAnsi="Calibri Light"/>
                <w:sz w:val="22"/>
                <w:szCs w:val="22"/>
              </w:rPr>
              <w:t xml:space="preserve"> </w:t>
            </w:r>
          </w:p>
          <w:p w14:paraId="48E95CA9" w14:textId="5FB6656E" w:rsidR="005F6822" w:rsidRPr="00E2696E" w:rsidRDefault="005F6822" w:rsidP="005F682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14:paraId="772CC83A" w14:textId="4EE87CC0" w:rsidR="005F6822" w:rsidRPr="00861F3C" w:rsidRDefault="005F6822" w:rsidP="00861F3C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E2696E">
              <w:rPr>
                <w:rFonts w:ascii="Calibri Light" w:hAnsi="Calibri Light"/>
                <w:sz w:val="22"/>
                <w:szCs w:val="22"/>
              </w:rPr>
              <w:t xml:space="preserve"> przekazuje w języku angielskim informacje sformułowane w języku polskim.</w:t>
            </w:r>
          </w:p>
        </w:tc>
      </w:tr>
      <w:tr w:rsidR="00861F3C" w:rsidRPr="00F6565C" w14:paraId="4B119807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9725E3" w14:textId="48E1A15D" w:rsidR="00861F3C" w:rsidRPr="00E2696E" w:rsidRDefault="00861F3C" w:rsidP="006A1DB8">
            <w:pPr>
              <w:rPr>
                <w:rFonts w:ascii="Calibri Light" w:hAnsi="Calibri Light" w:cs="Calibri Light"/>
                <w:b/>
              </w:rPr>
            </w:pPr>
            <w:r w:rsidRPr="00522172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844" w14:textId="0D1CB037" w:rsidR="00861F3C" w:rsidRPr="0085284C" w:rsidRDefault="00861F3C" w:rsidP="00861F3C">
            <w:pPr>
              <w:numPr>
                <w:ilvl w:val="0"/>
                <w:numId w:val="23"/>
              </w:numPr>
              <w:tabs>
                <w:tab w:val="clear" w:pos="720"/>
                <w:tab w:val="num" w:pos="213"/>
              </w:tabs>
              <w:ind w:left="213" w:hanging="213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słownictwo z obszarów: uczestnictwo w wydarzeniach kulturalnych, tradycje i zwyczaje; stosując je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A897790" w14:textId="6B12922A" w:rsidR="00861F3C" w:rsidRPr="0085284C" w:rsidRDefault="00861F3C" w:rsidP="00861F3C">
            <w:pPr>
              <w:numPr>
                <w:ilvl w:val="0"/>
                <w:numId w:val="23"/>
              </w:numPr>
              <w:tabs>
                <w:tab w:val="clear" w:pos="720"/>
                <w:tab w:val="num" w:pos="213"/>
              </w:tabs>
              <w:ind w:left="213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słownictwo z obszarów: rodzina, święta i uroczystości; stosuje je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6BCA781" w14:textId="0893BB51" w:rsidR="00861F3C" w:rsidRPr="0085284C" w:rsidRDefault="00861F3C" w:rsidP="00861F3C">
            <w:pPr>
              <w:numPr>
                <w:ilvl w:val="0"/>
                <w:numId w:val="17"/>
              </w:numPr>
              <w:tabs>
                <w:tab w:val="clear" w:pos="720"/>
                <w:tab w:val="num" w:pos="213"/>
                <w:tab w:val="num" w:pos="436"/>
              </w:tabs>
              <w:suppressAutoHyphens/>
              <w:ind w:left="213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i zazwyczaj tworzy zdania twierdzące, przeczące oraz pytające a także krótkie odpowiedzi w czasie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4E72D1AF" w14:textId="33F5A2AD" w:rsidR="00861F3C" w:rsidRPr="0085284C" w:rsidRDefault="00861F3C" w:rsidP="00861F3C">
            <w:pPr>
              <w:numPr>
                <w:ilvl w:val="0"/>
                <w:numId w:val="17"/>
              </w:numPr>
              <w:tabs>
                <w:tab w:val="clear" w:pos="720"/>
                <w:tab w:val="num" w:pos="213"/>
                <w:tab w:val="num" w:pos="436"/>
              </w:tabs>
              <w:suppressAutoHyphens/>
              <w:ind w:left="213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i stosuje czas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z określeniami czasu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already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before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by…/ by the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time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5E30DE7" w14:textId="48609B76" w:rsidR="00861F3C" w:rsidRPr="0085284C" w:rsidRDefault="00861F3C" w:rsidP="00861F3C">
            <w:pPr>
              <w:numPr>
                <w:ilvl w:val="0"/>
                <w:numId w:val="17"/>
              </w:numPr>
              <w:tabs>
                <w:tab w:val="clear" w:pos="720"/>
                <w:tab w:val="num" w:pos="213"/>
                <w:tab w:val="num" w:pos="436"/>
              </w:tabs>
              <w:suppressAutoHyphens/>
              <w:ind w:left="213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i stosuje czasy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DA29D72" w14:textId="77777777" w:rsidR="00861F3C" w:rsidRPr="00861F3C" w:rsidRDefault="00861F3C" w:rsidP="00861F3C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tosuj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czasowniki złożone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put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up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blow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up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let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off.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</w:p>
          <w:p w14:paraId="6EF3C528" w14:textId="77777777" w:rsidR="00861F3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najduje w wypowiedzi zarówno proste, jak i złożone informacje, popełniając czasem niewielkie błędy (np. zazwyczaj radzi sobie z dopasowaniem reakcji do zaproszeń lub zdjęć do wyrażeń, z poprawianiem błędnych informacji, udzieleniem odpowiedzi na pytania otwarte, określaniem głównej myśli wypowiedzi).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E9E3831" w14:textId="18DF81BA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36DE78DB" w14:textId="120273B1" w:rsidR="00861F3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najduje w tekście określone informacje. </w:t>
            </w:r>
            <w:r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opasowuj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wydarzenie do daty lub obrazek do opisu. </w:t>
            </w:r>
          </w:p>
          <w:p w14:paraId="0FCF4739" w14:textId="11F22858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adzi sobie samodzielnie przy wyszukiwaniu złożonych informacji (np. zadania otwarte).</w:t>
            </w:r>
          </w:p>
          <w:p w14:paraId="1DEC0B22" w14:textId="65EADB22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ozpoznaje związki między poszczególnymi częściami tekstu.</w:t>
            </w:r>
          </w:p>
          <w:p w14:paraId="0373DE63" w14:textId="035926F4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est w stanie określić odbiorcę tekstu.</w:t>
            </w:r>
          </w:p>
          <w:p w14:paraId="1C79536D" w14:textId="77777777" w:rsidR="00861F3C" w:rsidRPr="00861F3C" w:rsidRDefault="00861F3C" w:rsidP="00861F3C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otrafi określić główną myśl tekstu lub fragmentu tekstu.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68D3913" w14:textId="77777777" w:rsidR="00861F3C" w:rsidRDefault="00861F3C" w:rsidP="00861F3C">
            <w:pPr>
              <w:pStyle w:val="Akapitzlist"/>
              <w:numPr>
                <w:ilvl w:val="0"/>
                <w:numId w:val="25"/>
              </w:numPr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Tworzy proste wypowiedzi ustne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opisuje przedmioty i zjawiska, przedstawia fakty z przeszłości (np. opisuje przyjęcie urodzinowe, prezenty), opowiada o czynnościach z teraźniejszości (opowiada o obchodach świąt w kraju i w swojej rodzinie), wyraża emocje.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1AEDED6" w14:textId="0DF55354" w:rsidR="00861F3C" w:rsidRPr="0085284C" w:rsidRDefault="00861F3C" w:rsidP="00861F3C">
            <w:pPr>
              <w:pStyle w:val="Akapitzlist"/>
              <w:numPr>
                <w:ilvl w:val="0"/>
                <w:numId w:val="25"/>
              </w:numPr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worzy krótkie wypowiedzi pisemne: opisuje miejsca, przedmioty i zjawiska, przedstawia fakty z teraźniejszości, opowiada o wydarzeniu z przeszłości (np. relacja z imprezy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urodzinowej w liście z podziękowaniem za prezent).</w:t>
            </w:r>
          </w:p>
          <w:p w14:paraId="6F619CE4" w14:textId="77777777" w:rsidR="00861F3C" w:rsidRPr="00861F3C" w:rsidRDefault="00861F3C" w:rsidP="00861F3C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Stosuje formy i zwroty grzecznościowe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A8A4A53" w14:textId="77777777" w:rsidR="00861F3C" w:rsidRDefault="00861F3C" w:rsidP="00861F3C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eaguje w prostych i bardziej złożonych sytuacjach: uzyskuje i przekazuje informacje (np. na temat imprezy urodzinowej); zaprasza i odpowiada na zaproszenie; wyraża swoją opinię (np. na temat wydarzeń kulturalnych); składa życzenia i odpowiada na składane życzenia; stosuje zwroty grzecznościowe; wyraża podziękowanie (np. w liście).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41E9ECB" w14:textId="101E7CCC" w:rsidR="00861F3C" w:rsidRPr="0085284C" w:rsidRDefault="00861F3C" w:rsidP="00861F3C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wizualnych.</w:t>
            </w:r>
          </w:p>
          <w:p w14:paraId="25BE95B5" w14:textId="4F9C5BFD" w:rsidR="00861F3C" w:rsidRPr="0085284C" w:rsidRDefault="00861F3C" w:rsidP="00861F3C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  <w:p w14:paraId="1E951A42" w14:textId="17DF3C7C" w:rsidR="00861F3C" w:rsidRPr="00861F3C" w:rsidRDefault="00861F3C" w:rsidP="00861F3C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polskim informacje sformułowane w języku angielskim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1A59" w14:textId="77777777" w:rsidR="00861F3C" w:rsidRPr="0085284C" w:rsidRDefault="00861F3C" w:rsidP="00861F3C">
            <w:pPr>
              <w:numPr>
                <w:ilvl w:val="0"/>
                <w:numId w:val="23"/>
              </w:numPr>
              <w:tabs>
                <w:tab w:val="clear" w:pos="720"/>
                <w:tab w:val="num" w:pos="213"/>
              </w:tabs>
              <w:ind w:left="213" w:hanging="213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swobodnie posługuje się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urozmaiconym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słownictwem z obszaru: uczestnictwo w wydarzeniach kulturalnych, tradycje i zwyczaje.</w:t>
            </w:r>
          </w:p>
          <w:p w14:paraId="4785C78F" w14:textId="77777777" w:rsidR="00861F3C" w:rsidRPr="0085284C" w:rsidRDefault="00861F3C" w:rsidP="00861F3C">
            <w:pPr>
              <w:numPr>
                <w:ilvl w:val="0"/>
                <w:numId w:val="23"/>
              </w:numPr>
              <w:tabs>
                <w:tab w:val="clear" w:pos="720"/>
                <w:tab w:val="num" w:pos="213"/>
              </w:tabs>
              <w:ind w:left="213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i swobodnie posługuje się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urozmaiconym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słownictwem z obszarów: rodzina, święta i uroczystości.</w:t>
            </w:r>
          </w:p>
          <w:p w14:paraId="7245A345" w14:textId="77777777" w:rsidR="00861F3C" w:rsidRPr="0085284C" w:rsidRDefault="00861F3C" w:rsidP="00861F3C">
            <w:pPr>
              <w:numPr>
                <w:ilvl w:val="0"/>
                <w:numId w:val="17"/>
              </w:numPr>
              <w:tabs>
                <w:tab w:val="clear" w:pos="720"/>
                <w:tab w:val="num" w:pos="213"/>
                <w:tab w:val="num" w:pos="436"/>
              </w:tabs>
              <w:suppressAutoHyphens/>
              <w:ind w:left="213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oraz pytające a także krótkie odpowiedzi w czasie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495849A" w14:textId="77777777" w:rsidR="00861F3C" w:rsidRPr="0085284C" w:rsidRDefault="00861F3C" w:rsidP="00861F3C">
            <w:pPr>
              <w:numPr>
                <w:ilvl w:val="0"/>
                <w:numId w:val="17"/>
              </w:numPr>
              <w:tabs>
                <w:tab w:val="clear" w:pos="720"/>
                <w:tab w:val="num" w:pos="213"/>
                <w:tab w:val="num" w:pos="436"/>
              </w:tabs>
              <w:suppressAutoHyphens/>
              <w:ind w:left="213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czas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z określeniami czasu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already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before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by…/ by the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time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….</w:t>
            </w:r>
          </w:p>
          <w:p w14:paraId="270CEF93" w14:textId="77777777" w:rsidR="00861F3C" w:rsidRPr="0085284C" w:rsidRDefault="00861F3C" w:rsidP="00861F3C">
            <w:pPr>
              <w:numPr>
                <w:ilvl w:val="0"/>
                <w:numId w:val="17"/>
              </w:numPr>
              <w:tabs>
                <w:tab w:val="clear" w:pos="720"/>
                <w:tab w:val="num" w:pos="213"/>
                <w:tab w:val="num" w:pos="436"/>
              </w:tabs>
              <w:suppressAutoHyphens/>
              <w:ind w:left="213" w:hanging="14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czasy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Past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F94613A" w14:textId="77777777" w:rsidR="00861F3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Nie popełnia błędów, stosując czasowniki złożone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put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up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blow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up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let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off.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6E48103" w14:textId="2A62F312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Bez problemu, 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,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znajduje w wypowiedzi zarówno proste, jak i złożone informacje (np. bez trudu radzi sobie z dopasowaniem reakcji do zaproszeń lub zdjęć do wyrażeń, z poprawianiem błędnych informacji, udzieleniem odpowiedzi na pytania otwarte, określaniem głównej myśli wypowiedzi).</w:t>
            </w:r>
          </w:p>
          <w:p w14:paraId="19E9A816" w14:textId="77777777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ez trudu rozumie ogólny sens prostych i bardziej złożonych tekstów i fragmentów tekstu.</w:t>
            </w:r>
          </w:p>
          <w:p w14:paraId="33E21508" w14:textId="77777777" w:rsidR="00861F3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 łatwością 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znajduje w tekście podstawowe oraz złożone informacje: bezbłędnie dopasowuje wydarzenie do daty lub obrazek do opisu. </w:t>
            </w:r>
          </w:p>
          <w:p w14:paraId="034DA0DD" w14:textId="77777777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awsze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łatwością radzi sobie samodzielnie przy wyszukiwaniu złożonych informacji (np. zadania otwarte).</w:t>
            </w:r>
          </w:p>
          <w:p w14:paraId="5420E04D" w14:textId="77777777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awsze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łatwością, 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rozpoznaje związki między poszczególnymi częściami tekstu.</w:t>
            </w:r>
          </w:p>
          <w:p w14:paraId="0C49D5A7" w14:textId="77777777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awsze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łatwością określa odbiorcę tekstu.</w:t>
            </w:r>
          </w:p>
          <w:p w14:paraId="395D5B44" w14:textId="77777777" w:rsidR="00861F3C" w:rsidRPr="00861F3C" w:rsidRDefault="00861F3C" w:rsidP="00861F3C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awsze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łatwością, 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określa główną myśl tekstu lub fragmentu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B32D7B2" w14:textId="77777777" w:rsidR="00861F3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tworzy proste i złożone wypowiedzi ustne: opisuje przedmioty i zjawiska, przedstawia fakty z przeszłości (np. opisuje przyjęcie urodzinowe, prezenty), opowiada o czynnościach z teraźniejszości (opowiada o obchodach świąt w kraju i w swojej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rodzinie), wyraża emocje.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55C7129" w14:textId="03DF5E57" w:rsidR="00861F3C" w:rsidRPr="0085284C" w:rsidRDefault="00861F3C" w:rsidP="00861F3C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opisuje miejsca, przedmioty i zjawiska, przedstawia fakty z teraźniejszości, opowiada o wydarzeniu z przeszłości (np. relacja z imprezy urodzinowej w liście z podziękowaniem za prezent).</w:t>
            </w:r>
          </w:p>
          <w:p w14:paraId="2AA5D97B" w14:textId="77777777" w:rsidR="00861F3C" w:rsidRPr="00861F3C" w:rsidRDefault="00861F3C" w:rsidP="00861F3C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oprawnie stosuje formy i zwroty grzecznościowe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F96D339" w14:textId="77777777" w:rsidR="00861F3C" w:rsidRDefault="00861F3C" w:rsidP="00861F3C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(np. na temat imprezy urodzinowej); zaprasza i odpowiada na zaproszenie; wyraża swoją opinię (np. na temat wydarzeń kulturalnych); składa życzenia i odpowiada na składane życzenia; stosuje zwroty grzecznościowe; wyraża podziękowanie (np. w liście).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F964AA9" w14:textId="1566B0BC" w:rsidR="00861F3C" w:rsidRPr="0085284C" w:rsidRDefault="00861F3C" w:rsidP="00861F3C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14:paraId="53BB1E5E" w14:textId="77777777" w:rsidR="00861F3C" w:rsidRPr="0085284C" w:rsidRDefault="00861F3C" w:rsidP="00861F3C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  <w:tab w:val="left" w:pos="431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polskim.</w:t>
            </w:r>
          </w:p>
          <w:p w14:paraId="591D1092" w14:textId="4C88E858" w:rsidR="00861F3C" w:rsidRPr="00E2696E" w:rsidRDefault="00861F3C" w:rsidP="00861F3C">
            <w:pPr>
              <w:numPr>
                <w:ilvl w:val="0"/>
                <w:numId w:val="9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angielskim.</w:t>
            </w:r>
          </w:p>
        </w:tc>
      </w:tr>
      <w:tr w:rsidR="00861F3C" w:rsidRPr="00F6565C" w14:paraId="54BBDAB5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8F2F5B" w14:textId="1706BAC9" w:rsidR="00861F3C" w:rsidRPr="00522172" w:rsidRDefault="00861F3C" w:rsidP="006A1DB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2CC" w14:textId="6B836078" w:rsidR="00861F3C" w:rsidRPr="0085284C" w:rsidRDefault="00861F3C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i stosuje słownictwo z obszarów: rodzina, przyjaciele i znajomi</w:t>
            </w:r>
            <w:r w:rsidR="00CF1F82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problemy.</w:t>
            </w:r>
          </w:p>
          <w:p w14:paraId="167FE4B9" w14:textId="468930DB" w:rsidR="00861F3C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left" w:pos="272"/>
              </w:tabs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861F3C" w:rsidRPr="0085284C">
              <w:rPr>
                <w:rFonts w:ascii="Calibri Light" w:hAnsi="Calibri Light" w:cs="Calibri Light"/>
                <w:sz w:val="22"/>
                <w:szCs w:val="22"/>
              </w:rPr>
              <w:t>osługuje się słownictwem z obszarów: twórcy i ich dzieła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37651EB" w14:textId="7445EF0E" w:rsidR="00861F3C" w:rsidRPr="0085284C" w:rsidRDefault="00861F3C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num" w:pos="436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i używa dopełniacza saksońskiego.</w:t>
            </w:r>
          </w:p>
          <w:p w14:paraId="2D316D81" w14:textId="7A7D8665" w:rsidR="00861F3C" w:rsidRPr="0085284C" w:rsidRDefault="00861F3C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num" w:pos="436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następstwa czasów i jest w stanie przekształcić zdanie na mowę zależną.</w:t>
            </w:r>
          </w:p>
          <w:p w14:paraId="5C42AC21" w14:textId="60BB371D" w:rsidR="00861F3C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num" w:pos="436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861F3C" w:rsidRPr="0085284C">
              <w:rPr>
                <w:rFonts w:ascii="Calibri Light" w:hAnsi="Calibri Light" w:cs="Calibri Light"/>
                <w:sz w:val="22"/>
                <w:szCs w:val="22"/>
              </w:rPr>
              <w:t>okonuje identyfikacji podmiotu i dopełnienia w zdaniach na potrzeby zamiany w mowie zależnej.</w:t>
            </w:r>
          </w:p>
          <w:p w14:paraId="04D245A9" w14:textId="486E7F6E" w:rsidR="00861F3C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num" w:pos="436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Zamienia</w:t>
            </w:r>
            <w:r w:rsidR="00861F3C" w:rsidRPr="0085284C">
              <w:rPr>
                <w:rFonts w:ascii="Calibri Light" w:hAnsi="Calibri Light" w:cs="Calibri Light"/>
                <w:sz w:val="22"/>
                <w:szCs w:val="22"/>
              </w:rPr>
              <w:t xml:space="preserve"> zaimk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861F3C" w:rsidRPr="0085284C">
              <w:rPr>
                <w:rFonts w:ascii="Calibri Light" w:hAnsi="Calibri Light" w:cs="Calibri Light"/>
                <w:sz w:val="22"/>
                <w:szCs w:val="22"/>
              </w:rPr>
              <w:t xml:space="preserve"> w mowie zależnej.</w:t>
            </w:r>
          </w:p>
          <w:p w14:paraId="11C70571" w14:textId="4C55A17E" w:rsidR="00861F3C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num" w:pos="436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Zamienia</w:t>
            </w:r>
            <w:r w:rsidR="00861F3C" w:rsidRPr="0085284C">
              <w:rPr>
                <w:rFonts w:ascii="Calibri Light" w:hAnsi="Calibri Light" w:cs="Calibri Light"/>
                <w:sz w:val="22"/>
                <w:szCs w:val="22"/>
              </w:rPr>
              <w:t xml:space="preserve"> okoliczników czasu i miejsca w mowie zależnej. </w:t>
            </w:r>
          </w:p>
          <w:p w14:paraId="1B287780" w14:textId="2A88AB6B" w:rsidR="00861F3C" w:rsidRPr="0085284C" w:rsidRDefault="00861F3C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num" w:pos="436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F1F82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onstruuje rozkazy i polecenia w mowie zależnej.</w:t>
            </w:r>
          </w:p>
          <w:p w14:paraId="7A7D2CDB" w14:textId="1DB700B0" w:rsidR="00861F3C" w:rsidRPr="0085284C" w:rsidRDefault="00861F3C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181"/>
                <w:tab w:val="num" w:pos="436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Konstruuje zdania z czasownikami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said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told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 zdaniach w mowie zależnej</w:t>
            </w:r>
            <w:r w:rsidR="00CF1F8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3B1D9DD" w14:textId="77777777" w:rsidR="00CF1F82" w:rsidRDefault="00861F3C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tworzenia pytania o podmiot i o dopełnienie</w:t>
            </w:r>
            <w:r w:rsidR="00CF1F82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0928B8A" w14:textId="0BD21B33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00FFE8B4" w14:textId="66488ED3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najduje w wypowiedzi zarówno proste, jak i złożone informacje. </w:t>
            </w:r>
          </w:p>
          <w:p w14:paraId="742216EA" w14:textId="77777777" w:rsidR="00CF1F82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ykonuje zadania takie jak: dopasowywanie opisu do obrazka, uzupełnianie luk w zadaniach otwartych, udzielane szczegółowych informacji na podstawie treści zawartych w nagraniu.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9B6BF63" w14:textId="1352B748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i fragmentów tekstu.</w:t>
            </w:r>
          </w:p>
          <w:p w14:paraId="22D936EC" w14:textId="6430AD23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najduje w tekście zarówno podstawowe, jak i bardziej szczegółowe informacje (dot. np. uzupełniania luk na podstawie informacji z tekstu, udzielania odpowiedzi na pytania szczegółowe dotyczące tekstu, wyboru odpowiedzi typu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True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False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021CBC2D" w14:textId="0005932B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otrafi samodzielnie określić główną myśl tekstu / fragmentu tekstu.</w:t>
            </w:r>
          </w:p>
          <w:p w14:paraId="720E5394" w14:textId="38E09CD6" w:rsidR="00CF1F82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otrafi samodzielnie identyfikować związki pomiędzy poszczególnymi częściami tekstu.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885161C" w14:textId="77777777" w:rsidR="00CF1F82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worzy proste wypowiedzi ustne, popełniając nieliczne błędy: opisuje ludzi (dot. opisu członków rodziny i przyjaciół), przedstawia fakty z przeszłości (dot. Problemów</w:t>
            </w:r>
            <w:r w:rsidRPr="00CF1F82">
              <w:t xml:space="preserve">)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wyraża skruchę, przyjmuje przeprosiny, wyraża emocje.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FC4F3F4" w14:textId="77777777" w:rsidR="00CF1F82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worzy krótkie wypowiedzi pisemne: opisuje ludzi (członków rodziny w e-mailu do kolegi), przedstawia fakty (w wiadomości sms), opowiada o wydarzeniach przeszłości (opisuje słynną historię miłosną, opisuje problemy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wyraża emocje oraz swoje opinie (e-mail z opisem problemu).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9A5F86B" w14:textId="77777777" w:rsidR="00CF1F82" w:rsidRDefault="00CF1F82" w:rsidP="00CF1F8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eaguje w prostych i bardziej złożonych sytuacjach: uzyskuje i przekazuje informacje (np. o członkach rodziny); wyraża i uzasadnia swoją opinię oraz opinię innych, pyta o pozwolenie, wyraża emocje (np. skruchę), przeprasza i przyjmuje przeprosiny.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B07B07F" w14:textId="61E643DA" w:rsidR="00CF1F82" w:rsidRPr="0085284C" w:rsidRDefault="00CF1F82" w:rsidP="00CF1F8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rzekazuje w języku angielskim informacje zawarte w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materiałach audiowizualnych i wizualnych.</w:t>
            </w:r>
          </w:p>
          <w:p w14:paraId="010AE0E4" w14:textId="5874E243" w:rsidR="00CF1F82" w:rsidRPr="0085284C" w:rsidRDefault="00CF1F82" w:rsidP="00CF1F8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polskim informacje sformułowane w języku angielskim.</w:t>
            </w:r>
          </w:p>
          <w:p w14:paraId="2818BCC8" w14:textId="18C4D262" w:rsidR="00861F3C" w:rsidRPr="00CF1F82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FB52" w14:textId="658CECEE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stosuje słownictwo z obszarów: rodzina, przyjaciele i znajomi, problemy.</w:t>
            </w:r>
          </w:p>
          <w:p w14:paraId="067C4E96" w14:textId="0CE3511A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posługuje się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urozmaiconym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słownictwem z obszarów: twórcy i ich dzieła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9DF8324" w14:textId="77777777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używa dopełniacza saksońskiego.</w:t>
            </w:r>
          </w:p>
          <w:p w14:paraId="3EB6F430" w14:textId="77777777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następstwa czasów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bezbłęd</w:t>
            </w:r>
            <w:r>
              <w:rPr>
                <w:rFonts w:ascii="Calibri Light" w:hAnsi="Calibri Light" w:cs="Calibri Light"/>
                <w:sz w:val="22"/>
                <w:szCs w:val="22"/>
              </w:rPr>
              <w:t>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stosuje następstwo czasów na potrzeby przekształcania zdań na mowę zależną.</w:t>
            </w:r>
          </w:p>
          <w:p w14:paraId="0BC2B5CC" w14:textId="77777777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ez problemu dokonuje identyfikacji podmiotu i dopełnienia w zdaniach na potrzeby zamiany w mowie zależnej.</w:t>
            </w:r>
          </w:p>
          <w:p w14:paraId="47C51D37" w14:textId="77777777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zamienia zaimki w mowie zależnej.</w:t>
            </w:r>
          </w:p>
          <w:p w14:paraId="6FFE931B" w14:textId="77777777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zamiany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bezbłędnie zamienia okoliczniki czasu i miejsca w mowie zależnej. </w:t>
            </w:r>
          </w:p>
          <w:p w14:paraId="145E61A1" w14:textId="77777777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left" w:pos="272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konstruuje rozkazy i polecenia w mowie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zależnej.</w:t>
            </w:r>
          </w:p>
          <w:p w14:paraId="03D429D8" w14:textId="77777777" w:rsidR="00CF1F82" w:rsidRPr="0085284C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  <w:tab w:val="num" w:pos="436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konstruuje zdania z czasownikami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said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told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 zdaniach w mowie zależnej.</w:t>
            </w:r>
          </w:p>
          <w:p w14:paraId="1921CCAC" w14:textId="77777777" w:rsidR="00CF1F82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bez problemu,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tworzy pytania o podmiot i o dopełnienie.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C0B8CF7" w14:textId="25BE85DA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prawidłowo 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722BBA04" w14:textId="77777777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zarówno proste, jak i złożone informacje. </w:t>
            </w:r>
          </w:p>
          <w:p w14:paraId="7B13CD92" w14:textId="77777777" w:rsidR="00CF1F82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wykonuje zadania takie jak: dopasowywanie opisu do obrazka, uzupełnianie luk w zadaniach otwartych, udzielane szczegółowych informacji na podstawie treści zawartych w nagraniu.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A6E2FD7" w14:textId="746252EA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ez trudu rozumie ogólny sens prostych i bardziej złożonych tekstów i fragmentów tekstu.</w:t>
            </w:r>
          </w:p>
          <w:p w14:paraId="102E0BB2" w14:textId="77777777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z ł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atwością, samodzielnie znajduje w tekście zarówno podstawowe, jak i bardziej szczegółowe informacje (dot. np. uzupełniania luk na podstawie informacji z tekstu, udzielania odpowiedzi na pytania szczegółowe dotyczące tekstu, wyboru odpowiedzi typu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True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False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5183752B" w14:textId="77777777" w:rsidR="00CF1F82" w:rsidRPr="0085284C" w:rsidRDefault="00CF1F82" w:rsidP="00CF1F8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potrafi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określić główną myśl tekstu / fragmentu tekstu.</w:t>
            </w:r>
          </w:p>
          <w:p w14:paraId="1A7EB61D" w14:textId="77777777" w:rsidR="00CF1F82" w:rsidRPr="00CF1F82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  <w:tab w:val="num" w:pos="436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samodzielnie identyfikuje związki pomiędzy poszczególnymi częściami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BC8C2B7" w14:textId="77777777" w:rsidR="00CF1F82" w:rsidRPr="00CF1F82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  <w:tab w:val="num" w:pos="436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 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worzy proste i złożone wypowiedzi ustne: opisuje ludzi (dot. opisu członków rodziny i przyjaciół), przedstawia fakty z przeszłości (dot. problemów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wyraża skruchę, przyjmuje przeprosiny, wyraża emocje.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D37AA68" w14:textId="77777777" w:rsidR="00CF1F82" w:rsidRPr="00CF1F82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  <w:tab w:val="num" w:pos="436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opisuje ludzi (członków rodziny w e-mailu do kolegi) przedstawia fakty (w wiadomości sms), opowiada o wydarzeniach przeszłości (opisuje słynną historię miłosną, opisuje problemy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wyraża emocje oraz swoje opinie (e-mail z opisem problemu).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1D41F56" w14:textId="77777777" w:rsidR="00CF1F82" w:rsidRDefault="00CF1F82" w:rsidP="00CF1F8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(np. o członkach rodziny); wyraża i uzasadnia swoją opinię oraz opinię innych, pyta o pozwolenie, wyraża emocje (np. skruchę), przeprasza i przyjmuje przeprosiny.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A2F7B3A" w14:textId="77959DD0" w:rsidR="00CF1F82" w:rsidRPr="0085284C" w:rsidRDefault="00CF1F82" w:rsidP="00CF1F8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zawarte w materiałach audiowizualnych i wizualnych.</w:t>
            </w:r>
          </w:p>
          <w:p w14:paraId="2A972B60" w14:textId="77777777" w:rsidR="00CF1F82" w:rsidRPr="0085284C" w:rsidRDefault="00CF1F82" w:rsidP="00CF1F8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polskim informacje sformułowane w języku angielskim.</w:t>
            </w:r>
          </w:p>
          <w:p w14:paraId="580F0EE9" w14:textId="5CBE57D7" w:rsidR="00861F3C" w:rsidRPr="00CF1F82" w:rsidRDefault="00CF1F82" w:rsidP="00CF1F82">
            <w:pPr>
              <w:numPr>
                <w:ilvl w:val="0"/>
                <w:numId w:val="23"/>
              </w:numPr>
              <w:tabs>
                <w:tab w:val="clear" w:pos="720"/>
                <w:tab w:val="left" w:pos="272"/>
                <w:tab w:val="num" w:pos="314"/>
                <w:tab w:val="num" w:pos="436"/>
              </w:tabs>
              <w:suppressAutoHyphens/>
              <w:ind w:left="314" w:hanging="284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przekazuje w języku </w:t>
            </w:r>
            <w:r>
              <w:rPr>
                <w:rFonts w:ascii="Calibri Light" w:hAnsi="Calibri Light" w:cs="Calibri Light"/>
                <w:sz w:val="22"/>
                <w:szCs w:val="22"/>
              </w:rPr>
              <w:t>angielskim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informacje sformułowane w języku polskim.</w:t>
            </w:r>
          </w:p>
        </w:tc>
      </w:tr>
      <w:tr w:rsidR="002E1272" w:rsidRPr="00F6565C" w14:paraId="4AE4100C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FB20F0" w14:textId="78180D2C" w:rsidR="002E1272" w:rsidRPr="00E2696E" w:rsidRDefault="002E1272" w:rsidP="002E127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7CA" w14:textId="77777777" w:rsidR="002E1272" w:rsidRPr="0085284C" w:rsidRDefault="002E1272" w:rsidP="002E1272">
            <w:pPr>
              <w:numPr>
                <w:ilvl w:val="0"/>
                <w:numId w:val="23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i podaje większość wymaganych wyrazów z obszarów: zawody, cechy zawodów, rozmowa o pracę.</w:t>
            </w:r>
          </w:p>
          <w:p w14:paraId="3E305D9A" w14:textId="7DCB528D" w:rsidR="002E1272" w:rsidRPr="0085284C" w:rsidRDefault="002E1272" w:rsidP="002E1272">
            <w:pPr>
              <w:numPr>
                <w:ilvl w:val="0"/>
                <w:numId w:val="23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tosuje w zdaniach przymiotniki z końcówkami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-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ing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lub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-ed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0839FC8" w14:textId="2BDDB820" w:rsidR="002E1272" w:rsidRPr="0085284C" w:rsidRDefault="002E1272" w:rsidP="002E1272">
            <w:pPr>
              <w:numPr>
                <w:ilvl w:val="0"/>
                <w:numId w:val="23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tworzy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pyta</w:t>
            </w:r>
            <w:r>
              <w:rPr>
                <w:rFonts w:ascii="Calibri Light" w:hAnsi="Calibri Light" w:cs="Calibri Light"/>
                <w:sz w:val="22"/>
                <w:szCs w:val="22"/>
              </w:rPr>
              <w:t>nia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ogóln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i szczegółow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 mowie zależnej, posługując się spójnikami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if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whether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4959665" w14:textId="6A2925C4" w:rsidR="002E1272" w:rsidRPr="0085284C" w:rsidRDefault="002E1272" w:rsidP="002E1272">
            <w:pPr>
              <w:numPr>
                <w:ilvl w:val="0"/>
                <w:numId w:val="23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tosuj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czasowniki modalne w zdaniach twierdzących, przeczeniach i pytaniach (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oraz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udzielania pozwolenia,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don’t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proofErr w:type="gram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/ 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didn’t</w:t>
            </w:r>
            <w:proofErr w:type="spellEnd"/>
            <w:proofErr w:type="gram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wyrażania konieczności i nakazu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wyrażania zakazu).</w:t>
            </w:r>
          </w:p>
          <w:p w14:paraId="69B77941" w14:textId="7C661729" w:rsidR="002E1272" w:rsidRPr="0085284C" w:rsidRDefault="002E1272" w:rsidP="002E1272">
            <w:pPr>
              <w:numPr>
                <w:ilvl w:val="0"/>
                <w:numId w:val="23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Stosuje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zaimki zwrotne oraz zaimek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each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EB3A747" w14:textId="66BC64FE" w:rsidR="002E1272" w:rsidRPr="0085284C" w:rsidRDefault="002E1272" w:rsidP="002E1272">
            <w:pPr>
              <w:numPr>
                <w:ilvl w:val="0"/>
                <w:numId w:val="23"/>
              </w:numPr>
              <w:suppressAutoHyphens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tosuj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czasowniki modalne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can’t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oraz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do wyciągania wniosków.</w:t>
            </w:r>
          </w:p>
          <w:p w14:paraId="0B1DEDAD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tosuje wyrażenia przyimkowe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verb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+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presposition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A8017EC" w14:textId="4CA7E08D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proste i bardziej złożone instrukcje wypowiadane w języku angielskim.</w:t>
            </w:r>
          </w:p>
          <w:p w14:paraId="2F22A48F" w14:textId="3C7003F9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ozumie ogólny sens zarówno prostych, jak i złożonych wypowiedzi, znajduje proste informacje w wypowiedzi. </w:t>
            </w:r>
          </w:p>
          <w:p w14:paraId="5F0FC409" w14:textId="24FFCE2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ykonuje zadania typu uzupełnianie luk w tekście na podstawie informacji z nagrania, dopasowywanie obrazka do fragmentu nagrania, dobieranie reakcji do nagranych wypowiedzi.</w:t>
            </w:r>
          </w:p>
          <w:p w14:paraId="7AE06F0C" w14:textId="7725DE70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kreśla myśl główną wypowiedzi / fragmentu wypowiedzi.</w:t>
            </w:r>
          </w:p>
          <w:p w14:paraId="72791FD3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samodzielnie znajduje związki pomiędzy poszczególnymi częściami wypowiedzi.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43281EA" w14:textId="05B138E2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i fragmentów tekstu.</w:t>
            </w:r>
          </w:p>
          <w:p w14:paraId="20AE8F94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Zazwyczaj znajduje w tekście podstawowe oraz złożone informacje. </w:t>
            </w:r>
          </w:p>
          <w:p w14:paraId="63C6E2A0" w14:textId="2B5E47A9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ozwiązuje zadania typu: dopasowywanie zdania do fragmentu tekstu, udzielanie informacji na temat treści tekstu.</w:t>
            </w:r>
          </w:p>
          <w:p w14:paraId="5FF1075D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samodzielnie określa główną myśl tekstu / fragmentu tekstu.</w:t>
            </w:r>
          </w:p>
          <w:p w14:paraId="250EFC93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samodzielnie rozpoznaje związki między poszczególnymi częściami tekstu.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1BB00D5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Tworzy proste wypowiedzi ustne: opowiada o czynnościach i wydarzeniach z teraźniejszości (np. o wykonywanej pracy); wyraża opinie (np. jaki zawód chciałby wykonywać); przedstawia fakty z przeszłości i teraźniejszości (np. opowiada o doświadczeniu i kwalifikacjach w czasie rozmowy o pracę); opisuje ludzi, przedmioty i miejsca (dot. np. opisywania zawodów).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EA192F6" w14:textId="0143D405" w:rsidR="002E1272" w:rsidRDefault="002E1272" w:rsidP="002E1272">
            <w:pPr>
              <w:numPr>
                <w:ilvl w:val="0"/>
                <w:numId w:val="21"/>
              </w:numPr>
              <w:ind w:left="214" w:hanging="21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worzy krótkie wypowiedzi pisemne: opisuje wydarzenia z przeszłości i teraźniejszości (np. przebieg procesu poszukiwania pracy, rozmowy kwalifikacyjnej); przedstawia fakty z teraźniejszości (np. opisuje swoje obowiązki w pracy); wyraża opinię (na temat swojej pracy).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28F109D" w14:textId="478FE28D" w:rsidR="002E1272" w:rsidRPr="0085284C" w:rsidRDefault="002E1272" w:rsidP="002E1272">
            <w:pPr>
              <w:numPr>
                <w:ilvl w:val="0"/>
                <w:numId w:val="21"/>
              </w:numPr>
              <w:ind w:left="214" w:hanging="214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Reaguje w prostych sytuacjach: uzyskuje i przekazuje informacje (np. na temat swoich doświadczeń zawodowych, rodzaju wykonywanej pracy).</w:t>
            </w:r>
          </w:p>
          <w:p w14:paraId="057D37D9" w14:textId="77777777" w:rsidR="002E1272" w:rsidRPr="0085284C" w:rsidRDefault="002E1272" w:rsidP="002E1272">
            <w:pPr>
              <w:numPr>
                <w:ilvl w:val="0"/>
                <w:numId w:val="21"/>
              </w:numPr>
              <w:ind w:left="214" w:hanging="214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poprawnie rozpoczyna i kończy rozmowę.</w:t>
            </w:r>
          </w:p>
          <w:p w14:paraId="456ECE83" w14:textId="77777777" w:rsidR="002E1272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odpowiednio reaguje na gratulacje, składa gratulacje, życzy powodzenia, wyraża życzenia.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FDCE42B" w14:textId="4BCBDFEF" w:rsidR="002E1272" w:rsidRPr="0085284C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wizualnych.</w:t>
            </w:r>
          </w:p>
          <w:p w14:paraId="082A278E" w14:textId="675C8D5F" w:rsidR="002E1272" w:rsidRPr="0085284C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rzekazuje w języku angielskim informacje sformułowane w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języku angielskim.</w:t>
            </w:r>
          </w:p>
          <w:p w14:paraId="543C35A5" w14:textId="77777777" w:rsidR="002E1272" w:rsidRPr="0085284C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14:paraId="3CB46290" w14:textId="24E2EA96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2B59F3" w14:textId="6F35F7BD" w:rsidR="002E1272" w:rsidRPr="0085284C" w:rsidRDefault="002E1272" w:rsidP="002E1272">
            <w:pPr>
              <w:numPr>
                <w:ilvl w:val="0"/>
                <w:numId w:val="23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140" w14:textId="77777777" w:rsidR="002E1272" w:rsidRPr="0085284C" w:rsidRDefault="002E1272" w:rsidP="002E1272">
            <w:pPr>
              <w:numPr>
                <w:ilvl w:val="0"/>
                <w:numId w:val="11"/>
              </w:numPr>
              <w:tabs>
                <w:tab w:val="clear" w:pos="720"/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podaje </w:t>
            </w:r>
            <w:r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wyrazy z obszarów: zawody, cechy zawodów, rozmowa o pracę.</w:t>
            </w:r>
          </w:p>
          <w:p w14:paraId="01B21552" w14:textId="77777777" w:rsidR="002E1272" w:rsidRPr="0085284C" w:rsidRDefault="002E1272" w:rsidP="002E1272">
            <w:pPr>
              <w:numPr>
                <w:ilvl w:val="0"/>
                <w:numId w:val="11"/>
              </w:numPr>
              <w:tabs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w zdaniach przymiotniki z końcówkami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-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ing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lub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-ed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7E8A1F0" w14:textId="77777777" w:rsidR="002E1272" w:rsidRPr="0085284C" w:rsidRDefault="002E1272" w:rsidP="002E1272">
            <w:pPr>
              <w:numPr>
                <w:ilvl w:val="0"/>
                <w:numId w:val="11"/>
              </w:numPr>
              <w:tabs>
                <w:tab w:val="clear" w:pos="720"/>
                <w:tab w:val="num" w:pos="154"/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zawsze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tworzy pytania ogólne i szczegółowe w mowie zależnej, posługując się spójnikami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if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whether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299420B" w14:textId="77777777" w:rsidR="002E1272" w:rsidRPr="0085284C" w:rsidRDefault="002E1272" w:rsidP="002E1272">
            <w:pPr>
              <w:numPr>
                <w:ilvl w:val="0"/>
                <w:numId w:val="11"/>
              </w:numPr>
              <w:tabs>
                <w:tab w:val="num" w:pos="154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stosuje czasowniki modalne w zdaniach twierdzących, przeczeniach i pytaniach (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oraz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udzielania pozwolenia,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don’t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didn’t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wyrażania konieczności i nakazu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wyrażania zakazu).</w:t>
            </w:r>
          </w:p>
          <w:p w14:paraId="6C875FE8" w14:textId="77777777" w:rsidR="002E1272" w:rsidRPr="0085284C" w:rsidRDefault="002E1272" w:rsidP="002E1272">
            <w:pPr>
              <w:numPr>
                <w:ilvl w:val="0"/>
                <w:numId w:val="11"/>
              </w:numPr>
              <w:tabs>
                <w:tab w:val="clear" w:pos="720"/>
                <w:tab w:val="num" w:pos="296"/>
                <w:tab w:val="num" w:pos="579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Bezbłędnie stosuje zaimki zwrotne oraz zaimek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each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2077452A" w14:textId="77777777" w:rsidR="002E1272" w:rsidRPr="0085284C" w:rsidRDefault="002E1272" w:rsidP="002E1272">
            <w:pPr>
              <w:numPr>
                <w:ilvl w:val="0"/>
                <w:numId w:val="11"/>
              </w:numPr>
              <w:tabs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czasowniki modalne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can’t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oraz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do wyciągania wniosków.</w:t>
            </w:r>
          </w:p>
          <w:p w14:paraId="3D3053E7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wyrażenia przyimkowe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verb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+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presposition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964632E" w14:textId="6649EDB0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bez trudu 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proste i bardziej złożone instrukcje wypowiadane w języku angielskim.</w:t>
            </w:r>
          </w:p>
          <w:p w14:paraId="4B3DD7DE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ozumie ogólny sens zarówno prostych, jak i złożonych wypowiedzi, znajduje proste i bardziej szczegółowe informacje w wypowiedzi. </w:t>
            </w:r>
          </w:p>
          <w:p w14:paraId="1E8F38AA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wykonuje zadania typu uzupełnianie luk w tekście na podstawie informacji z nagrania, dopasowywanie obrazka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do fragmentu nagrania, dobieranie reakcje do nagranych wypowiedzi.</w:t>
            </w:r>
          </w:p>
          <w:p w14:paraId="777DA380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 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amodzielnie określa myśl główną wypowiedzi / fragmentu wypowiedzi.</w:t>
            </w:r>
          </w:p>
          <w:p w14:paraId="14CD4733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znajduje związki pomiędzy poszczególnymi częściami wypowiedzi.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3CF55DF" w14:textId="376ABC79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zawsze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14:paraId="141DF839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znajduje w tekście podstawowe oraz złożone informacje. </w:t>
            </w:r>
          </w:p>
          <w:p w14:paraId="5CC85CA0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rozwiązuje zadania typu: dopasowywanie zdania do fragmentu tekstu, udzielanie informacji na temat treści tekstu.</w:t>
            </w:r>
          </w:p>
          <w:p w14:paraId="0D964FA1" w14:textId="77777777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określa główną myśl tekstu / fragmentu tekstu.</w:t>
            </w:r>
          </w:p>
          <w:p w14:paraId="0C7A0B5E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rozpoznaje związki między poszczególnymi częściami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AE20903" w14:textId="77777777" w:rsidR="002E1272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Swobodnie, u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żywając bogatego słownictwa, tworzy proste i złożone wypowiedzi ustne: opowiada o czynnościach i wydarzeniach z teraźniejszości (np. o wykonywanej pracy); wyraża opinie (np. jaki zawód chciałby wykonywać); przedstawia fakty z przeszłości i teraźniejszości (np. opowiada o doświadczeniu i kwalifikacjach w czasie rozmowy o pracę); opisuje ludzi, przedmioty i miejsca (dot. np. opisywania zawodów).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8A0507C" w14:textId="77777777" w:rsidR="002E1272" w:rsidRDefault="002E1272" w:rsidP="002E1272">
            <w:pPr>
              <w:numPr>
                <w:ilvl w:val="0"/>
                <w:numId w:val="21"/>
              </w:numPr>
              <w:ind w:left="172" w:hanging="17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opisuje wydarzenia z przeszłości i teraźniejszości (np. przebieg procesu poszukiwania pracy, rozmowy kwalifikacyjnej); przedstawia fakty z teraźniejszości (np. opisuje swoje obowiązki w pracy); wyraża opinię (na temat swojej pracy).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EF8630A" w14:textId="6BC967CF" w:rsidR="002E1272" w:rsidRPr="0085284C" w:rsidRDefault="002E1272" w:rsidP="002E1272">
            <w:pPr>
              <w:numPr>
                <w:ilvl w:val="0"/>
                <w:numId w:val="21"/>
              </w:numPr>
              <w:ind w:left="172" w:hanging="1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>
              <w:rPr>
                <w:rFonts w:ascii="Calibri Light" w:hAnsi="Calibri Light" w:cs="Calibri Light"/>
                <w:sz w:val="22"/>
                <w:szCs w:val="22"/>
              </w:rPr>
              <w:t>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reaguje w prostych i bardziej złożonych sytuacjach:</w:t>
            </w:r>
            <w:r w:rsidRPr="0085284C">
              <w:rPr>
                <w:rStyle w:val="ipa"/>
                <w:rFonts w:ascii="Calibri Light" w:eastAsiaTheme="majorEastAsia" w:hAnsi="Calibri Light" w:cs="Calibri Light"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uzyskuje i przekazuje informacje (np. na temat swoich doświadczeń zawodowych, rodzaju wykonywanej pracy).</w:t>
            </w:r>
          </w:p>
          <w:p w14:paraId="59FC5E42" w14:textId="77777777" w:rsidR="002E1272" w:rsidRPr="0085284C" w:rsidRDefault="002E1272" w:rsidP="002E1272">
            <w:pPr>
              <w:numPr>
                <w:ilvl w:val="0"/>
                <w:numId w:val="21"/>
              </w:numPr>
              <w:ind w:left="172" w:hanging="1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prawidłowo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rozpoczyna i kończy rozmowę.</w:t>
            </w:r>
          </w:p>
          <w:p w14:paraId="78AE5757" w14:textId="77777777" w:rsidR="002E1272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Naturalnie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odpowiednio reaguje na gratulacje, składa gratulacje, życzy powodzenia, wyraża życzenia.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E587A6A" w14:textId="0333E394" w:rsidR="002E1272" w:rsidRPr="0085284C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14:paraId="435CFA7E" w14:textId="77777777" w:rsidR="002E1272" w:rsidRPr="0085284C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angielskim.</w:t>
            </w:r>
          </w:p>
          <w:p w14:paraId="61028046" w14:textId="77777777" w:rsidR="002E1272" w:rsidRPr="0085284C" w:rsidRDefault="002E1272" w:rsidP="002E1272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14:paraId="5A797D5F" w14:textId="37FFE8BA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F66C39" w14:textId="01CB93F6" w:rsidR="002E1272" w:rsidRPr="0085284C" w:rsidRDefault="002E1272" w:rsidP="002E1272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A515BB" w14:textId="6DA290F5" w:rsidR="002E1272" w:rsidRPr="0085284C" w:rsidRDefault="002E1272" w:rsidP="002E1272">
            <w:pPr>
              <w:numPr>
                <w:ilvl w:val="0"/>
                <w:numId w:val="11"/>
              </w:numPr>
              <w:tabs>
                <w:tab w:val="num" w:pos="154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826930D" w14:textId="77777777" w:rsidR="002E1272" w:rsidRDefault="002E1272" w:rsidP="002E1272">
            <w:pPr>
              <w:numPr>
                <w:ilvl w:val="0"/>
                <w:numId w:val="23"/>
              </w:numPr>
              <w:tabs>
                <w:tab w:val="clear" w:pos="720"/>
                <w:tab w:val="num" w:pos="314"/>
              </w:tabs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E1272" w:rsidRPr="00F6565C" w14:paraId="185DC719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15F02" w14:textId="203603CB" w:rsidR="002E1272" w:rsidRPr="00E2696E" w:rsidRDefault="002E1272" w:rsidP="002E127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327" w14:textId="1663CEC0" w:rsidR="002E1272" w:rsidRPr="0085284C" w:rsidRDefault="002E1272" w:rsidP="002E1272">
            <w:pPr>
              <w:numPr>
                <w:ilvl w:val="0"/>
                <w:numId w:val="1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zna i podaje wymagane słowa z obszarów: czynności życia codziennego, formy spędzania wolnego czasu w domu i poza domem, święta i uroczystości, problem</w:t>
            </w:r>
            <w:r>
              <w:rPr>
                <w:rFonts w:ascii="Calibri Light" w:hAnsi="Calibri Light" w:cs="Calibri Light"/>
                <w:sz w:val="22"/>
                <w:szCs w:val="22"/>
              </w:rPr>
              <w:t>y.</w:t>
            </w:r>
          </w:p>
          <w:p w14:paraId="02FB48A4" w14:textId="1849E1D4" w:rsidR="002E1272" w:rsidRPr="0085284C" w:rsidRDefault="002E1272" w:rsidP="002E1272">
            <w:pPr>
              <w:numPr>
                <w:ilvl w:val="0"/>
                <w:numId w:val="1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Zazwyczaj 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podaje wymagane słowa z obszarów: środki transportu, baza noclegowa, zajęcia wakacyjne, kraje i kontynenty.</w:t>
            </w:r>
          </w:p>
          <w:p w14:paraId="7D1E7B44" w14:textId="71D7254A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zna i nazywa pomieszczenia w szkole, przedmioty nauczania, uczenie się, przybory szkolne, zajęcia pozalekcyjne.</w:t>
            </w:r>
          </w:p>
          <w:p w14:paraId="156BC8AF" w14:textId="65BE7CB2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zna i nazywa tradycje i zwyczaje związane ze słuchaniem muzyki, udział w wydarzeniach kulturalnych.</w:t>
            </w:r>
          </w:p>
          <w:p w14:paraId="62FE980C" w14:textId="57C29965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zna i podaje wyrazy z obszaru: korzystanie z podstawowych urządzeń technicznych i technologii informacyjno-komunikacyjnych, wynalazki, korzystanie z podstawowych urządzeń technicznych.</w:t>
            </w:r>
          </w:p>
          <w:p w14:paraId="3475B8B5" w14:textId="07838523" w:rsidR="002E1272" w:rsidRPr="002E1272" w:rsidRDefault="002E1272" w:rsidP="002E1272">
            <w:pPr>
              <w:numPr>
                <w:ilvl w:val="0"/>
                <w:numId w:val="1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zna i podaje wymagane słowa z obszarów: wymiana i zwrot towaru, korzystanie z usług, towary i ich cechy rodzaje sklepów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33BD4F7" w14:textId="5B97486F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zna i podaje wymagane słowa z obszarów: zawody, rozmowa o pracę.</w:t>
            </w:r>
          </w:p>
          <w:p w14:paraId="4965E012" w14:textId="6DA20868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="005102DE">
              <w:rPr>
                <w:rFonts w:ascii="Calibri Light" w:hAnsi="Calibri Light" w:cs="Calibri Light"/>
                <w:sz w:val="22"/>
                <w:szCs w:val="22"/>
              </w:rPr>
              <w:t xml:space="preserve">tworzy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zda</w:t>
            </w:r>
            <w:r w:rsidR="005102DE">
              <w:rPr>
                <w:rFonts w:ascii="Calibri Light" w:hAnsi="Calibri Light" w:cs="Calibri Light"/>
                <w:sz w:val="22"/>
                <w:szCs w:val="22"/>
              </w:rPr>
              <w:t>nia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twierdząc</w:t>
            </w:r>
            <w:r w:rsidR="005102DE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i przecząc</w:t>
            </w:r>
            <w:r w:rsidR="005102DE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 czasach omówionych w podręczniku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continuous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Future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6451F24C" w14:textId="163CBB3B" w:rsidR="002E1272" w:rsidRPr="0085284C" w:rsidRDefault="005102DE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2E1272" w:rsidRPr="0085284C">
              <w:rPr>
                <w:rFonts w:ascii="Calibri Light" w:hAnsi="Calibri Light" w:cs="Calibri Light"/>
                <w:sz w:val="22"/>
                <w:szCs w:val="22"/>
              </w:rPr>
              <w:t>tosuj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2E1272" w:rsidRPr="0085284C">
              <w:rPr>
                <w:rFonts w:ascii="Calibri Light" w:hAnsi="Calibri Light" w:cs="Calibri Light"/>
                <w:sz w:val="22"/>
                <w:szCs w:val="22"/>
              </w:rPr>
              <w:t xml:space="preserve"> określenia czasu charakterystyczne dla danego czasu.</w:t>
            </w:r>
          </w:p>
          <w:p w14:paraId="36C92CB2" w14:textId="1AB8CC22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tworzenia i tworz</w:t>
            </w:r>
            <w:r w:rsidR="005102DE">
              <w:rPr>
                <w:rFonts w:ascii="Calibri Light" w:hAnsi="Calibri Light" w:cs="Calibri Light"/>
                <w:sz w:val="22"/>
                <w:szCs w:val="22"/>
              </w:rPr>
              <w:t>y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zdania twierdzące i przeczące w konstrukcji z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used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EC46F65" w14:textId="3E7BEFC5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tworzy zdania twierdzące i przeczące w konstrukcji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0F26184" w14:textId="33AA33FB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użycia i konstruuje zdania w zerowym, pierwszym i drugim trybie warunkowym.</w:t>
            </w:r>
          </w:p>
          <w:p w14:paraId="5D93C70A" w14:textId="00DC0BE5" w:rsidR="002E1272" w:rsidRPr="0085284C" w:rsidRDefault="005102DE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2E1272" w:rsidRPr="0085284C">
              <w:rPr>
                <w:rFonts w:ascii="Calibri Light" w:hAnsi="Calibri Light" w:cs="Calibri Light"/>
                <w:sz w:val="22"/>
                <w:szCs w:val="22"/>
              </w:rPr>
              <w:t xml:space="preserve">tosuje spójnik </w:t>
            </w:r>
            <w:proofErr w:type="spellStart"/>
            <w:r w:rsidR="002E1272"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unless</w:t>
            </w:r>
            <w:proofErr w:type="spellEnd"/>
            <w:r w:rsidR="002E1272"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947AC6B" w14:textId="4A047C52" w:rsidR="002E1272" w:rsidRPr="0085284C" w:rsidRDefault="002E1272" w:rsidP="002E1272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i tworzy zdania w stronie biernej w czasach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Future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oraz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500BF7A9" w14:textId="77777777" w:rsidR="005102DE" w:rsidRDefault="002E1272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i tworzy stronę bierną ze strony czynnej.</w:t>
            </w:r>
            <w:r w:rsidR="005102D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B61A784" w14:textId="77777777" w:rsidR="005102DE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="002E1272" w:rsidRPr="0085284C">
              <w:rPr>
                <w:rFonts w:ascii="Calibri Light" w:hAnsi="Calibri Light" w:cs="Calibri Light"/>
                <w:sz w:val="22"/>
                <w:szCs w:val="22"/>
              </w:rPr>
              <w:t>worzy pytania z przyimkami w stronie biernej.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8394C82" w14:textId="6FC7B46D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następstwa czasów i zazwyczaj potrafi poprawnie je zastosować w mowie zależnej.</w:t>
            </w:r>
          </w:p>
          <w:p w14:paraId="2938FE08" w14:textId="3239CF3F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zamiany zaimków, okoliczników czasu i miejsca w mowie zależnej i dokonuje zmian.</w:t>
            </w:r>
          </w:p>
          <w:p w14:paraId="0A76347A" w14:textId="5A87722F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worzy polecenia i nakazy w mowie zależnej.</w:t>
            </w:r>
          </w:p>
          <w:p w14:paraId="73C7EF4E" w14:textId="71A8AB70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i stosuje zasady użycia czasowników modalnych (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oraz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udzielania pozwolenia,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don’t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didn’t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wyrażania konieczności i nakazu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wyrażania zakazu)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3B2A9DF" w14:textId="77777777" w:rsidR="005102DE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osługuje się zaimkami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zwrotnymi i zaimkiem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each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30599DD" w14:textId="5851583B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Zazwyczaj rozumie ogólny sens zarówno prostych jak i bardziej złożonych wypowiedzi, znajduje podstawowe i bardziej złożone informacje w wypowiedzi. </w:t>
            </w:r>
          </w:p>
          <w:p w14:paraId="38EC9B23" w14:textId="7777777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poprawnie radzi sobie z zadaniami typu test wyboru, uzupełnianie luk, dopasowywanie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8085E43" w14:textId="7777777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poprawnie określa główną myśl i/lub kontekst wypowiedzi.</w:t>
            </w:r>
          </w:p>
          <w:p w14:paraId="21CFBC09" w14:textId="77777777" w:rsidR="005102DE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poprawnie rozpoznaje związki pomiędzy poszczególnymi częściami wypowiedzi.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42A3CAC" w14:textId="5E6D4A7E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i bardziej złożonych tekstów lub fragmentów tekstu.</w:t>
            </w:r>
          </w:p>
          <w:p w14:paraId="0366455D" w14:textId="54DF56E9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57FC114" w14:textId="364CA2CB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Na ogół potrafi określić intencje nadawcy tekstu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11EC9E6" w14:textId="4208651E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Na ogół potrafi określić kontekst tekstu (nadawca, odbiorca)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2C9A316" w14:textId="77777777" w:rsidR="005102DE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Zazwyczaj poprawnie radzi sobie z zadaniami typu test wyboru, uzupełnianie luk, dopasowywanie, udzielanie informacji szczegółowych na temat treści tekstu.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67FB9D5" w14:textId="77777777" w:rsidR="005102DE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worzy proste i złożone wypowiedzi ustne: wyraża i uzasadnia swoje opinie, przedstawia intencje, marzenia i plany na przyszłość przedstawia fakty z teraźniejszości i przeszłości, opisuje ludzi, miejsca, przedmioty i zjawiska.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D6AE94C" w14:textId="77777777" w:rsidR="005102DE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worzy proste i bardziej złożone wypowiedzi pisemne: przedstawia intencje i plany na przyszłość, przedstawia fakty z teraźniejszości, </w:t>
            </w:r>
            <w:r w:rsidRPr="0085284C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>wyraża i uzasadnia opinie, wyraża uczucia i emocje</w:t>
            </w:r>
            <w:r w:rsidRPr="0085284C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,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opisuje przeszłe wydarzenia i doświadczenia.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45D9408" w14:textId="77777777" w:rsidR="005102DE" w:rsidRDefault="005102DE" w:rsidP="005102DE">
            <w:pPr>
              <w:numPr>
                <w:ilvl w:val="0"/>
                <w:numId w:val="3"/>
              </w:numPr>
              <w:tabs>
                <w:tab w:val="clear" w:pos="720"/>
                <w:tab w:val="num" w:pos="181"/>
                <w:tab w:val="num" w:pos="360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eaguje w prostych i bardziej złożonych sytuacjach: uzyskuje i przekazuje informacje; udziela rad; wyraża i uzasadnia swoje opinie; wyraża swoje upodobania, intencje, pragnienia; pyta o upodobania, intencje i pragnienia innych osób; wyraża prośbę oraz zgodę lub odmowę spełnienia prośby; proponuje; zachęca; prowadzi proste negocjacje w sytuacjach dnia codziennego; wyraża żal, skruchę; przyjmuje przeprosiny.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DEC9F37" w14:textId="548AB390" w:rsidR="005102DE" w:rsidRPr="0085284C" w:rsidRDefault="005102DE" w:rsidP="005102DE">
            <w:pPr>
              <w:numPr>
                <w:ilvl w:val="0"/>
                <w:numId w:val="3"/>
              </w:numPr>
              <w:tabs>
                <w:tab w:val="clear" w:pos="720"/>
                <w:tab w:val="num" w:pos="181"/>
                <w:tab w:val="num" w:pos="360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wizualnych.</w:t>
            </w:r>
          </w:p>
          <w:p w14:paraId="59A4F531" w14:textId="0E40C322" w:rsidR="005102DE" w:rsidRPr="0085284C" w:rsidRDefault="005102DE" w:rsidP="005102DE">
            <w:pPr>
              <w:numPr>
                <w:ilvl w:val="0"/>
                <w:numId w:val="3"/>
              </w:numPr>
              <w:tabs>
                <w:tab w:val="clear" w:pos="720"/>
                <w:tab w:val="num" w:pos="181"/>
                <w:tab w:val="num" w:pos="360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angielskim.</w:t>
            </w:r>
          </w:p>
          <w:p w14:paraId="20B6C777" w14:textId="3DA3C3D8" w:rsidR="002E1272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0ED6" w14:textId="77777777" w:rsidR="005102DE" w:rsidRPr="0085284C" w:rsidRDefault="005102DE" w:rsidP="005102DE">
            <w:pPr>
              <w:numPr>
                <w:ilvl w:val="0"/>
                <w:numId w:val="1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poprawnie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>wykorzystuje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słowa z obszarów: czynności życia codziennego, formy spędzania wolnego czasu w domu i poza domem, święta i uroczystości, problemy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0A114AF" w14:textId="77777777" w:rsidR="005102DE" w:rsidRPr="0085284C" w:rsidRDefault="005102DE" w:rsidP="005102DE">
            <w:pPr>
              <w:numPr>
                <w:ilvl w:val="0"/>
                <w:numId w:val="1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i poprawnie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>wykorzystuje rozmaite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słowa z obszarów: środki transpor</w:t>
            </w: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u, baza noclegowa, zajęcia wakacyjne, kraje i kontynenty.</w:t>
            </w:r>
          </w:p>
          <w:p w14:paraId="6EA381D2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poprawnie nazywa pomieszczenia w szkole, przedmioty nauczania, uczenie się, przybory szkolne, zajęcia pozalekcyjne.</w:t>
            </w:r>
          </w:p>
          <w:p w14:paraId="11B8460F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poprawnie nazywa tradycje i zwyczaje związane ze słuchaniem muzyki, udział w wydarzeniach kulturalnych.</w:t>
            </w:r>
          </w:p>
          <w:p w14:paraId="65646F29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poprawnie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>stosuje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wyrazy z obszaru: korzystanie z podstawowych urządzeń technicznych i technologii informacyjno-komunikacyjnych, wynalazki, korzystanie z podstawowych urządzeń technicznych.</w:t>
            </w:r>
          </w:p>
          <w:p w14:paraId="59095D32" w14:textId="77777777" w:rsidR="005102DE" w:rsidRPr="005102DE" w:rsidRDefault="005102DE" w:rsidP="005102DE">
            <w:pPr>
              <w:numPr>
                <w:ilvl w:val="0"/>
                <w:numId w:val="1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poprawnie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>stosuje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słowa z obszarów: wymiana i zwrot towaru, korzystanie z usług, towary i ich cechy rodzaje sklepów, </w:t>
            </w:r>
          </w:p>
          <w:p w14:paraId="5749372E" w14:textId="77777777" w:rsidR="005102DE" w:rsidRPr="0085284C" w:rsidRDefault="005102DE" w:rsidP="005102DE">
            <w:pPr>
              <w:numPr>
                <w:ilvl w:val="0"/>
                <w:numId w:val="1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poprawnie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stosuje rozmaite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słowa z obszarów: zawody, rozmowa o pracę.</w:t>
            </w:r>
          </w:p>
          <w:p w14:paraId="2ED6CEC2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 i przeczących w czasach omówionych w podręczniku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Future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i nie popełnia błędów.</w:t>
            </w:r>
          </w:p>
          <w:p w14:paraId="01C6A34D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Bezbłędnie stosuje określenia czasu charakterystyczne dla danego czasu.</w:t>
            </w:r>
          </w:p>
          <w:p w14:paraId="3C7364A4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Bezbłędnie tworzy zdania twierdzące i przeczące w konstrukcji z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used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1E8ACBE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 i przeczące w konstrukcji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637B23D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Bezbłędnie konstruuje zdania w zerowym, pierwszym i drugim trybie warunkowym.</w:t>
            </w:r>
          </w:p>
          <w:p w14:paraId="61BDB75C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Bezbłędnie stosuje spójnik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unless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6301F29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tworzy zdania w stronie biernej w czasach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Past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Future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oraz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3F284076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tworzy stronę bierną ze strony czynnej.</w:t>
            </w:r>
          </w:p>
          <w:p w14:paraId="063DBD2C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tworzy pytania z przyimkami w stronie biernej.</w:t>
            </w:r>
          </w:p>
          <w:p w14:paraId="098EED58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następstwa czasów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potrafi poprawnie je zastosować w mowie zależnej.</w:t>
            </w:r>
          </w:p>
          <w:p w14:paraId="4B3410D3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na zasady zamiany zaimków, okoliczników czasu i miejsca w mowie zależnej i bezbłędnie dokonuje zmian.</w:t>
            </w:r>
          </w:p>
          <w:p w14:paraId="27764FE9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tworzy polecenia i nakazy w mowie zależnej.</w:t>
            </w:r>
          </w:p>
          <w:p w14:paraId="00E46EA5" w14:textId="77777777" w:rsidR="005102DE" w:rsidRPr="0085284C" w:rsidRDefault="005102DE" w:rsidP="005102DE">
            <w:pPr>
              <w:pStyle w:val="Akapitzlist"/>
              <w:numPr>
                <w:ilvl w:val="0"/>
                <w:numId w:val="27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na zasady użycia czasowników modalnych (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oraz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couldn’t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udzielania pozwolenia,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don’t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didn’t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do wyrażania konieczności i nakazu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mustn’t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do wyrażania zakazu)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je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stosuje.</w:t>
            </w:r>
          </w:p>
          <w:p w14:paraId="00DA86D9" w14:textId="77777777" w:rsidR="005102DE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posługuje się zaimkami zwrotnymi i zaimkiem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each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other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E42609B" w14:textId="10DCC76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prawidłowo 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ozumie ogólny sens zarówno prostych jak i bardziej złożonych wypowiedzi, znajduje podstawowe i bardziej złożone informacje w wypowiedzi. </w:t>
            </w:r>
          </w:p>
          <w:p w14:paraId="6380F784" w14:textId="7777777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z łatwością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radzi sobie z zadaniami typu test wyboru, uzupełnianie luk, dopasowywanie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5A481A8" w14:textId="7777777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 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amodzielnie określa główną myśl i/lub kontekst wypowiedzi.</w:t>
            </w:r>
          </w:p>
          <w:p w14:paraId="5D7063F4" w14:textId="77777777" w:rsidR="005102DE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i bezbłędnie s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amodzielnie rozpoznaje związki pomiędzy poszczególnymi częściami wypowiedzi.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A7119EE" w14:textId="0EFEBB9E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prawidłowo 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i fragmentów tekstu.</w:t>
            </w:r>
          </w:p>
          <w:p w14:paraId="6FFCAAFB" w14:textId="7777777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, samodzielnie znajduje tekście podstawowe oraz złożone informacje.</w:t>
            </w:r>
          </w:p>
          <w:p w14:paraId="4B385220" w14:textId="7777777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samodzielnie określa intencje nadawcy tekstu.</w:t>
            </w:r>
          </w:p>
          <w:p w14:paraId="4AB361AD" w14:textId="77777777" w:rsidR="005102DE" w:rsidRPr="0085284C" w:rsidRDefault="005102DE" w:rsidP="005102DE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samodzielnie określa kontekst tekstu (nadawca, odbiorca).</w:t>
            </w:r>
          </w:p>
          <w:p w14:paraId="41431642" w14:textId="77777777" w:rsidR="005102DE" w:rsidRDefault="005102DE" w:rsidP="005102DE">
            <w:pPr>
              <w:numPr>
                <w:ilvl w:val="0"/>
                <w:numId w:val="11"/>
              </w:numPr>
              <w:tabs>
                <w:tab w:val="clear" w:pos="720"/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samodzielnie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radzi sobie z zadaniami typu test wyboru, uzupełnianie luk, dopasowywanie, udzielanie informacji szczegółowych na temat treści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D40C532" w14:textId="77777777" w:rsidR="005102DE" w:rsidRDefault="005102DE" w:rsidP="005102DE">
            <w:pPr>
              <w:numPr>
                <w:ilvl w:val="0"/>
                <w:numId w:val="11"/>
              </w:numPr>
              <w:tabs>
                <w:tab w:val="clear" w:pos="720"/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Samodzielnie, u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żywając bogatego słownictwa, tworzy proste i złożone wypowiedzi ustne: wyraża i uzasadnia swoje opinie, przedstawia intencje, marzenia i plany na przyszłość przedstawia fakty z teraźniejszości i przeszłości, opisuje ludzi, miejsca, przedmioty i zjawiska.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B43047C" w14:textId="77777777" w:rsidR="005102DE" w:rsidRDefault="005102DE" w:rsidP="005102DE">
            <w:pPr>
              <w:numPr>
                <w:ilvl w:val="0"/>
                <w:numId w:val="11"/>
              </w:numPr>
              <w:tabs>
                <w:tab w:val="clear" w:pos="720"/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słownictwo, tworzy proste i bardziej złożone wypowiedzi pisemne: przedstawia intencje i plany na przyszłość, przedstawia fakty z teraźniejszości,</w:t>
            </w:r>
            <w:r w:rsidRPr="0085284C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 xml:space="preserve"> wyraża i uzasadnia opinie, wyraża uczucia i emocje,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opisuje przeszłe wydarzenia i doświadczenia.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747979D" w14:textId="77777777" w:rsidR="005102DE" w:rsidRDefault="005102DE" w:rsidP="005102D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464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Swobodnie i bezbłędnie reaguje w prostych i złożonych sytuacjach: uzyskuje i przekazuje informacje; udziela rad; wyraża i uzasadnia swoje opinie; wyraża swoje upodobania, intencje, pragnienia; pyta o upodobania, intencje i pragnienia innych osób; wyraża prośbę oraz zgodę lub odmowę spełnienia prośby; proponuje; zachęca; prowadzi proste negocjacje w sytuacjach dnia codziennego; wyraża żal, skruchę; przyjmuje przeprosiny.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CF3A3F6" w14:textId="409054C0" w:rsidR="005102DE" w:rsidRPr="0085284C" w:rsidRDefault="005102DE" w:rsidP="005102D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464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wizualnych.</w:t>
            </w:r>
          </w:p>
          <w:p w14:paraId="19E5D4F5" w14:textId="77777777" w:rsidR="005102DE" w:rsidRPr="0085284C" w:rsidRDefault="005102DE" w:rsidP="005102D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464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przekazuje w języku angielskim informacje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sformułowane w języku angielskim.</w:t>
            </w:r>
          </w:p>
          <w:p w14:paraId="1F0EDDC0" w14:textId="21278483" w:rsidR="002E1272" w:rsidRPr="0085284C" w:rsidRDefault="005102DE" w:rsidP="005102DE">
            <w:pPr>
              <w:numPr>
                <w:ilvl w:val="0"/>
                <w:numId w:val="11"/>
              </w:numPr>
              <w:tabs>
                <w:tab w:val="clear" w:pos="720"/>
                <w:tab w:val="num" w:pos="296"/>
              </w:tabs>
              <w:suppressAutoHyphens/>
              <w:ind w:left="172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polskim.</w:t>
            </w:r>
          </w:p>
        </w:tc>
      </w:tr>
      <w:tr w:rsidR="005102DE" w:rsidRPr="00F6565C" w14:paraId="0694C9CD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539B6D" w14:textId="1CC349D1" w:rsidR="005102DE" w:rsidRPr="00E2696E" w:rsidRDefault="005102DE" w:rsidP="002E127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269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9984" w14:textId="3514B830" w:rsidR="005102DE" w:rsidRPr="0085284C" w:rsidRDefault="005102DE" w:rsidP="00A576E6">
            <w:pPr>
              <w:numPr>
                <w:ilvl w:val="0"/>
                <w:numId w:val="13"/>
              </w:numPr>
              <w:suppressAutoHyphens/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A576E6">
              <w:rPr>
                <w:rFonts w:ascii="Calibri Light" w:hAnsi="Calibri Light" w:cs="Calibri Light"/>
                <w:sz w:val="22"/>
                <w:szCs w:val="22"/>
              </w:rPr>
              <w:t xml:space="preserve"> i stosuje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słownictwo z następujących obszarów:</w:t>
            </w:r>
            <w:r w:rsidRPr="0085284C">
              <w:rPr>
                <w:rFonts w:ascii="Calibri Light" w:hAnsi="Calibri Light" w:cs="Calibri Light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wycieczki, zwiedzanie, miejsca na świecie.</w:t>
            </w:r>
          </w:p>
          <w:p w14:paraId="4ED321BD" w14:textId="1B3B0436" w:rsidR="005102DE" w:rsidRPr="0085284C" w:rsidRDefault="005102DE" w:rsidP="00A576E6">
            <w:pPr>
              <w:numPr>
                <w:ilvl w:val="0"/>
                <w:numId w:val="13"/>
              </w:numPr>
              <w:suppressAutoHyphens/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A576E6">
              <w:rPr>
                <w:rFonts w:ascii="Calibri Light" w:hAnsi="Calibri Light" w:cs="Calibri Light"/>
                <w:sz w:val="22"/>
                <w:szCs w:val="22"/>
              </w:rPr>
              <w:t xml:space="preserve"> i stosuje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słownictwo z obszaru: formy spędzania wolnego czasu, święta i uroczystości.</w:t>
            </w:r>
          </w:p>
          <w:p w14:paraId="14C21FC3" w14:textId="38C4AB71" w:rsidR="005102DE" w:rsidRPr="0085284C" w:rsidRDefault="005102DE" w:rsidP="00A576E6">
            <w:pPr>
              <w:numPr>
                <w:ilvl w:val="0"/>
                <w:numId w:val="13"/>
              </w:numPr>
              <w:tabs>
                <w:tab w:val="num" w:pos="436"/>
              </w:tabs>
              <w:suppressAutoHyphens/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A576E6"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stosuj</w:t>
            </w:r>
            <w:r w:rsidR="00A576E6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konstrukcję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I’d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rather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I’d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prefer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64935FB" w14:textId="72EC31BB" w:rsidR="005102DE" w:rsidRPr="0085284C" w:rsidRDefault="005102DE" w:rsidP="00A576E6">
            <w:pPr>
              <w:numPr>
                <w:ilvl w:val="0"/>
                <w:numId w:val="13"/>
              </w:numPr>
              <w:tabs>
                <w:tab w:val="num" w:pos="436"/>
                <w:tab w:val="num" w:pos="512"/>
              </w:tabs>
              <w:suppressAutoHyphens/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stopniowania przymiotników i stosuj</w:t>
            </w:r>
            <w:r w:rsidR="00A576E6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je w zdaniu.</w:t>
            </w:r>
          </w:p>
          <w:p w14:paraId="71A8DC96" w14:textId="48C13D47" w:rsidR="005102DE" w:rsidRPr="0085284C" w:rsidRDefault="005102DE" w:rsidP="00A576E6">
            <w:pPr>
              <w:numPr>
                <w:ilvl w:val="0"/>
                <w:numId w:val="13"/>
              </w:numPr>
              <w:tabs>
                <w:tab w:val="num" w:pos="436"/>
                <w:tab w:val="num" w:pos="512"/>
              </w:tabs>
              <w:suppressAutoHyphens/>
              <w:ind w:left="32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Zna zasady tworzenia i konstruuj</w:t>
            </w:r>
            <w:r w:rsidR="00A576E6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zdania z konstrukcją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do wyrażania intencji.</w:t>
            </w:r>
          </w:p>
          <w:p w14:paraId="5D554922" w14:textId="77777777" w:rsidR="00A576E6" w:rsidRPr="00A576E6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576E6">
              <w:rPr>
                <w:rFonts w:ascii="Calibri Light" w:hAnsi="Calibri Light" w:cs="Calibri Light"/>
                <w:sz w:val="22"/>
                <w:szCs w:val="22"/>
                <w:lang w:val="en-GB"/>
              </w:rPr>
              <w:t>S</w:t>
            </w:r>
            <w:r w:rsidR="005102DE" w:rsidRPr="00A576E6">
              <w:rPr>
                <w:rFonts w:ascii="Calibri Light" w:hAnsi="Calibri Light" w:cs="Calibri Light"/>
                <w:sz w:val="22"/>
                <w:szCs w:val="22"/>
                <w:lang w:val="en-GB"/>
              </w:rPr>
              <w:t>tosuje</w:t>
            </w:r>
            <w:proofErr w:type="spellEnd"/>
            <w:r w:rsidR="005102DE" w:rsidRPr="00A576E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5102DE" w:rsidRPr="00A576E6">
              <w:rPr>
                <w:rFonts w:ascii="Calibri Light" w:hAnsi="Calibri Light" w:cs="Calibri Light"/>
                <w:sz w:val="22"/>
                <w:szCs w:val="22"/>
                <w:lang w:val="en-GB"/>
              </w:rPr>
              <w:t>zaimki</w:t>
            </w:r>
            <w:proofErr w:type="spellEnd"/>
            <w:r w:rsidR="005102DE" w:rsidRPr="00A576E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5102DE" w:rsidRPr="00A576E6">
              <w:rPr>
                <w:rFonts w:ascii="Calibri Light" w:hAnsi="Calibri Light" w:cs="Calibri Light"/>
                <w:sz w:val="22"/>
                <w:szCs w:val="22"/>
                <w:lang w:val="en-GB"/>
              </w:rPr>
              <w:t>względne</w:t>
            </w:r>
            <w:proofErr w:type="spellEnd"/>
            <w:r w:rsidR="005102DE" w:rsidRPr="00A576E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102DE" w:rsidRPr="00A576E6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>who, which, where, when, whose.</w:t>
            </w:r>
            <w:r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 xml:space="preserve"> </w:t>
            </w:r>
          </w:p>
          <w:p w14:paraId="33BE85F1" w14:textId="10EFC0ED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2F252EB1" w14:textId="52DF9B8A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najduje w wypowiedzi zarówno proste, jak i złożone informacje. </w:t>
            </w:r>
          </w:p>
          <w:p w14:paraId="407D025C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Na ogół samodzielnie określa intencje nadawcy wypowiedzi.</w:t>
            </w:r>
          </w:p>
          <w:p w14:paraId="16D056E5" w14:textId="2AF69096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kreśla kontekst wiadomości.</w:t>
            </w:r>
          </w:p>
          <w:p w14:paraId="51A25001" w14:textId="23026994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kreśla główną myśl wiadomości.</w:t>
            </w:r>
          </w:p>
          <w:p w14:paraId="5AE414C6" w14:textId="7C18155D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ozwiązuje zadania typu: uzupełnianie luk na podstawie nagrania, poprawianie błędnych informacji, dopasowywanie.</w:t>
            </w:r>
          </w:p>
          <w:p w14:paraId="1A05C61B" w14:textId="77777777" w:rsidR="00A576E6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est w stanie udzielić szczegółowych informacji na tematy poruszone w nagraniach.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B70C8FA" w14:textId="73743926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40DAEBB2" w14:textId="21E1B709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najduje w tekście określone informacje, przy wyszukiwaniu złożonych informacji.</w:t>
            </w:r>
          </w:p>
          <w:p w14:paraId="2990F371" w14:textId="6275BE8E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kreśla główną myśl tekstu / fragmentu </w:t>
            </w:r>
            <w:r w:rsidRPr="0085284C">
              <w:rPr>
                <w:rFonts w:ascii="Calibri Light" w:hAnsi="Calibri Light" w:cs="Calibri Light"/>
                <w:spacing w:val="-18"/>
                <w:sz w:val="22"/>
                <w:szCs w:val="22"/>
              </w:rPr>
              <w:t>tekstu.</w:t>
            </w:r>
          </w:p>
          <w:p w14:paraId="38D7FF7B" w14:textId="059A04E3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kreśla intencje autora tekstu.</w:t>
            </w:r>
          </w:p>
          <w:p w14:paraId="5170EBD2" w14:textId="0EF7492C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ozwiązuje zadania typu: uzupełnianie luk na podstawie tekstu, poprawianie błędnych informacji, dopasowywanie.</w:t>
            </w:r>
          </w:p>
          <w:p w14:paraId="277C4D23" w14:textId="77777777" w:rsidR="00A576E6" w:rsidRDefault="00A576E6" w:rsidP="00A576E6">
            <w:pPr>
              <w:numPr>
                <w:ilvl w:val="0"/>
                <w:numId w:val="13"/>
              </w:numPr>
              <w:suppressAutoHyphens/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est w stanie udzielić szczegółowych informacji na tematy poruszone w tekstach popełniając czasem niewielkie błędy.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8E74AE8" w14:textId="77777777" w:rsidR="00A576E6" w:rsidRDefault="00A576E6" w:rsidP="00A576E6">
            <w:pPr>
              <w:numPr>
                <w:ilvl w:val="0"/>
                <w:numId w:val="13"/>
              </w:numPr>
              <w:suppressAutoHyphens/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worzy proste i złożone wypowiedzi ustne: opisuje ludzi,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>miejsca, przedmioty, wydarzenia i zjawiska (np. miejsca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gdzie spędzał wakacje); opowiada o wydarzeniach przeszłych (np. przeszłe doświadczenia wakacyjne); wyraża i uzasadnia swoją opinię (np. wybór celu podróży), wyraża upodobania (np. na temat form spędzania wolnego czasu).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24D4438" w14:textId="77777777" w:rsidR="00A576E6" w:rsidRDefault="00A576E6" w:rsidP="00A576E6">
            <w:pPr>
              <w:numPr>
                <w:ilvl w:val="0"/>
                <w:numId w:val="13"/>
              </w:numPr>
              <w:suppressAutoHyphens/>
              <w:ind w:left="323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pisemne: w formie maila opisuje miejsca i zjawisk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a,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przeszłe doświadczenia, fakty z przeszłości i teraźniejszości.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8B03E1F" w14:textId="77777777" w:rsidR="00A576E6" w:rsidRDefault="00A576E6" w:rsidP="00A576E6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eaguje w prostych i bardziej złożonych sytuacjach: uzyskuje i przekazuje informacje (np. dotyczące swoich planów, doświadczeń, faktów z przeszłości i teraźniejszości); wyraża emocje, upodobania, negocjuje.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209B858" w14:textId="65D7B14E" w:rsidR="00A576E6" w:rsidRPr="0085284C" w:rsidRDefault="00A576E6" w:rsidP="00A576E6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materiale wizualnym i audiowizualnym, czasem popełniając błędy.</w:t>
            </w:r>
          </w:p>
          <w:p w14:paraId="677EACA7" w14:textId="77777777" w:rsidR="00A576E6" w:rsidRDefault="00A576E6" w:rsidP="00A576E6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  <w:p w14:paraId="1D7E7DC4" w14:textId="01B27AC8" w:rsidR="005102DE" w:rsidRPr="00A576E6" w:rsidRDefault="00A576E6" w:rsidP="00A576E6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A576E6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angielskim.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56E" w14:textId="166C4156" w:rsidR="005102DE" w:rsidRPr="0085284C" w:rsidRDefault="005102DE" w:rsidP="00A576E6">
            <w:pPr>
              <w:numPr>
                <w:ilvl w:val="0"/>
                <w:numId w:val="13"/>
              </w:numPr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łatwością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bogate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słownictwo z następujących obszarów:</w:t>
            </w:r>
            <w:r w:rsidRPr="0085284C">
              <w:rPr>
                <w:rFonts w:ascii="Calibri Light" w:hAnsi="Calibri Light" w:cs="Calibri Light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wycieczki, zwiedzanie, miejsca na świecie.</w:t>
            </w:r>
          </w:p>
          <w:p w14:paraId="79A37B43" w14:textId="77777777" w:rsidR="005102DE" w:rsidRPr="0085284C" w:rsidRDefault="005102DE" w:rsidP="00A576E6">
            <w:pPr>
              <w:numPr>
                <w:ilvl w:val="0"/>
                <w:numId w:val="13"/>
              </w:numPr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Nigdy n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ie popełnia błędów stosując słownictwo z obszaru: formy spędzania wolnego czasu, święta i uroczystości.</w:t>
            </w:r>
          </w:p>
          <w:p w14:paraId="0FBCC349" w14:textId="77777777" w:rsidR="005102DE" w:rsidRPr="0085284C" w:rsidRDefault="005102DE" w:rsidP="00A576E6">
            <w:pPr>
              <w:numPr>
                <w:ilvl w:val="0"/>
                <w:numId w:val="13"/>
              </w:numPr>
              <w:tabs>
                <w:tab w:val="num" w:pos="436"/>
              </w:tabs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konstrukcję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I’d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rather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/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I’d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prefer</w:t>
            </w:r>
            <w:proofErr w:type="spellEnd"/>
            <w:r w:rsidRPr="008528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79C8A6E" w14:textId="77777777" w:rsidR="005102DE" w:rsidRPr="0085284C" w:rsidRDefault="005102DE" w:rsidP="00A576E6">
            <w:pPr>
              <w:numPr>
                <w:ilvl w:val="0"/>
                <w:numId w:val="13"/>
              </w:numPr>
              <w:tabs>
                <w:tab w:val="num" w:pos="436"/>
                <w:tab w:val="num" w:pos="512"/>
              </w:tabs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Zna zasady stopniowania przymiotników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zawsze 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stosuje je w zdaniach.</w:t>
            </w:r>
          </w:p>
          <w:p w14:paraId="2B777FAB" w14:textId="77777777" w:rsidR="005102DE" w:rsidRPr="0085284C" w:rsidRDefault="005102DE" w:rsidP="00A576E6">
            <w:pPr>
              <w:numPr>
                <w:ilvl w:val="0"/>
                <w:numId w:val="13"/>
              </w:numPr>
              <w:tabs>
                <w:tab w:val="num" w:pos="436"/>
                <w:tab w:val="num" w:pos="512"/>
              </w:tabs>
              <w:suppressAutoHyphens/>
              <w:ind w:left="314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tworzy zdania z konstrukcją </w:t>
            </w:r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do wyrażania intencji.</w:t>
            </w:r>
          </w:p>
          <w:p w14:paraId="0B93F80B" w14:textId="77777777" w:rsidR="00A576E6" w:rsidRPr="00A576E6" w:rsidRDefault="005102DE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stosuje zaimki względne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who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which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where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when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proofErr w:type="spellEnd"/>
            <w:r w:rsidRPr="0085284C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="00A576E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</w:p>
          <w:p w14:paraId="1B6B4E92" w14:textId="1A1DFD88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bez trudu r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7EB1EEB5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ez problemu znajduje w wypowiedzi zarówno proste, jak i złożone informacje. </w:t>
            </w:r>
          </w:p>
          <w:p w14:paraId="0B1F9463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określa intencje nadawcy wypowiedzi.</w:t>
            </w:r>
          </w:p>
          <w:p w14:paraId="558C4C8A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określa kontekst wiadomości.</w:t>
            </w:r>
          </w:p>
          <w:p w14:paraId="02613B47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określa główną myśl wiadomości.</w:t>
            </w:r>
          </w:p>
          <w:p w14:paraId="46BD2099" w14:textId="77777777" w:rsidR="00A576E6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ez trudu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rozwiązuje zadania typu: uzupełnianie luk na podstawie nagrania, poprawianie błędnych informacji, dopasowywanie.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838530D" w14:textId="77777777" w:rsidR="00A576E6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ez problemu jest w stanie udzielić szczegółowych informacji na tematy poruszone w nagraniach.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78BD8EC" w14:textId="16BDBE40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ez trudu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prawidłowo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tekstów i fragmentów tekstu.</w:t>
            </w:r>
          </w:p>
          <w:p w14:paraId="1B0D8B89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z łatwością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tekście podstawowe oraz złożone informacje.</w:t>
            </w:r>
          </w:p>
          <w:p w14:paraId="71AECA47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awsze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łatwością samodzielnie określa główną myśl tekstu / fragmentu </w:t>
            </w:r>
            <w:r w:rsidRPr="0085284C">
              <w:rPr>
                <w:rFonts w:ascii="Calibri Light" w:hAnsi="Calibri Light" w:cs="Calibri Light"/>
                <w:spacing w:val="-18"/>
                <w:sz w:val="22"/>
                <w:szCs w:val="22"/>
              </w:rPr>
              <w:t>tekstu.</w:t>
            </w:r>
          </w:p>
          <w:p w14:paraId="5992F8E2" w14:textId="77777777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awsze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łatwością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określa intencje autora tekstu. </w:t>
            </w:r>
          </w:p>
          <w:p w14:paraId="7662CFF0" w14:textId="73D6DD3B" w:rsidR="00A576E6" w:rsidRPr="0085284C" w:rsidRDefault="00A576E6" w:rsidP="00A576E6">
            <w:pPr>
              <w:numPr>
                <w:ilvl w:val="0"/>
                <w:numId w:val="8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Zawsze z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łatwością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rozwiązuje zadania typu: uzupełnianie luk na podstawie tekstu, poprawianie błędnych informacji, dopasowywanie.</w:t>
            </w:r>
          </w:p>
          <w:p w14:paraId="06526B89" w14:textId="77777777" w:rsidR="00A576E6" w:rsidRDefault="00A576E6" w:rsidP="00A576E6">
            <w:pPr>
              <w:numPr>
                <w:ilvl w:val="0"/>
                <w:numId w:val="15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ez problemu jest w stanie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prawidłowo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udzielić szczegółowych informacji na tematy poruszone w tekstach.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BDAC473" w14:textId="77777777" w:rsidR="00A576E6" w:rsidRDefault="00A576E6" w:rsidP="00A576E6">
            <w:pPr>
              <w:numPr>
                <w:ilvl w:val="0"/>
                <w:numId w:val="15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Swobodnie, u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żywając bogatego słownictwa tworzy proste i złożone wypowiedzi ustne: opisuje ludzi, miejsca, przedmioty, wydarzenia i zjawiska (np. miejsca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gdzie spędzał wakacje); opowiada o wydarzeniach przeszłych (np. przeszłe doświadczenia wakacyjne); wyraża i uzasadnia swoją opinię (np. wybór celu podróży), wyraża upodobania (np. na temat form spędzania wolnego czasu).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0D5BC28" w14:textId="77777777" w:rsidR="00A576E6" w:rsidRDefault="00A576E6" w:rsidP="00A576E6">
            <w:pPr>
              <w:numPr>
                <w:ilvl w:val="0"/>
                <w:numId w:val="15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 słownictwo, tworzy proste i bardziej złożone wypowiedzi pisemne: w formie maila opisuje miejsca i zjawiska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przeszłe doświadczenia, fakty z przeszłości i teraźniejszości.</w:t>
            </w:r>
          </w:p>
          <w:p w14:paraId="4EBD58A3" w14:textId="77777777" w:rsidR="00A576E6" w:rsidRDefault="00A576E6" w:rsidP="00A576E6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Swobodnie i bezbłędnie reaguje w prostych i złożonych sytuacjach: uzyskuje i przekazuje informacje (np. dotyczące swoich planów, doświadczeń, faktów z przeszłości i teraźniejszości); wyraża emocje, upodobania, negocjuje.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2A9B103" w14:textId="37AEFA19" w:rsidR="00A576E6" w:rsidRPr="0085284C" w:rsidRDefault="00A576E6" w:rsidP="00A576E6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 xml:space="preserve">przekazuje w języku angielskim informacje zawarte w materiale wizualnym i audiowizualnym. </w:t>
            </w:r>
          </w:p>
          <w:p w14:paraId="62F8754A" w14:textId="77777777" w:rsidR="00A576E6" w:rsidRPr="0085284C" w:rsidRDefault="00A576E6" w:rsidP="00A576E6">
            <w:pPr>
              <w:numPr>
                <w:ilvl w:val="0"/>
                <w:numId w:val="3"/>
              </w:numPr>
              <w:tabs>
                <w:tab w:val="clear" w:pos="720"/>
                <w:tab w:val="left" w:pos="226"/>
                <w:tab w:val="num" w:pos="360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polskim.</w:t>
            </w:r>
          </w:p>
          <w:p w14:paraId="18AB8187" w14:textId="7A87F59A" w:rsidR="005102DE" w:rsidRPr="00A576E6" w:rsidRDefault="00A576E6" w:rsidP="00A576E6">
            <w:pPr>
              <w:numPr>
                <w:ilvl w:val="0"/>
                <w:numId w:val="15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85284C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polskim.</w:t>
            </w:r>
          </w:p>
        </w:tc>
      </w:tr>
    </w:tbl>
    <w:p w14:paraId="22114EA4" w14:textId="77777777" w:rsidR="00425CA0" w:rsidRPr="00E2696E" w:rsidRDefault="00425CA0" w:rsidP="00425CA0">
      <w:pPr>
        <w:rPr>
          <w:rFonts w:ascii="Calibri Light" w:hAnsi="Calibri Light" w:cs="Calibri Light"/>
        </w:rPr>
      </w:pPr>
    </w:p>
    <w:p w14:paraId="09E1253D" w14:textId="77777777" w:rsidR="00175E1E" w:rsidRDefault="00175E1E"/>
    <w:sectPr w:rsidR="00175E1E" w:rsidSect="00425CA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2" w15:restartNumberingAfterBreak="0">
    <w:nsid w:val="00000005"/>
    <w:multiLevelType w:val="singleLevel"/>
    <w:tmpl w:val="ADDA23B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992" w:hanging="360"/>
      </w:pPr>
      <w:rPr>
        <w:rFonts w:ascii="Symbol" w:hAnsi="Symbol" w:cs="Symbol" w:hint="default"/>
        <w:color w:val="002060"/>
        <w:sz w:val="16"/>
        <w:szCs w:val="16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419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9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2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419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3" w15:restartNumberingAfterBreak="0">
    <w:nsid w:val="07627B38"/>
    <w:multiLevelType w:val="hybridMultilevel"/>
    <w:tmpl w:val="F3385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8D368A"/>
    <w:multiLevelType w:val="hybridMultilevel"/>
    <w:tmpl w:val="C568E168"/>
    <w:lvl w:ilvl="0" w:tplc="7B04E01E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15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B14942"/>
    <w:multiLevelType w:val="hybridMultilevel"/>
    <w:tmpl w:val="AFFCDC8E"/>
    <w:lvl w:ilvl="0" w:tplc="785495CC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7" w15:restartNumberingAfterBreak="0">
    <w:nsid w:val="0F352662"/>
    <w:multiLevelType w:val="hybridMultilevel"/>
    <w:tmpl w:val="48E01D8A"/>
    <w:lvl w:ilvl="0" w:tplc="000000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892A88"/>
    <w:multiLevelType w:val="hybridMultilevel"/>
    <w:tmpl w:val="99CA4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51950"/>
    <w:multiLevelType w:val="hybridMultilevel"/>
    <w:tmpl w:val="DA78BDA4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0" w15:restartNumberingAfterBreak="0">
    <w:nsid w:val="281E4A3E"/>
    <w:multiLevelType w:val="hybridMultilevel"/>
    <w:tmpl w:val="F384CA9E"/>
    <w:lvl w:ilvl="0" w:tplc="00000006">
      <w:start w:val="1"/>
      <w:numFmt w:val="bullet"/>
      <w:lvlText w:val=""/>
      <w:lvlJc w:val="left"/>
      <w:pPr>
        <w:tabs>
          <w:tab w:val="num" w:pos="727"/>
        </w:tabs>
        <w:ind w:left="727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8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1" w15:restartNumberingAfterBreak="0">
    <w:nsid w:val="2E3D110E"/>
    <w:multiLevelType w:val="hybridMultilevel"/>
    <w:tmpl w:val="132AB6E0"/>
    <w:lvl w:ilvl="0" w:tplc="00000010">
      <w:start w:val="1"/>
      <w:numFmt w:val="bullet"/>
      <w:lvlText w:val=""/>
      <w:lvlJc w:val="left"/>
      <w:pPr>
        <w:tabs>
          <w:tab w:val="num" w:pos="946"/>
        </w:tabs>
        <w:ind w:left="946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2" w15:restartNumberingAfterBreak="0">
    <w:nsid w:val="38194B21"/>
    <w:multiLevelType w:val="hybridMultilevel"/>
    <w:tmpl w:val="9E081512"/>
    <w:lvl w:ilvl="0" w:tplc="785495CC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3" w15:restartNumberingAfterBreak="0">
    <w:nsid w:val="3E3B15DF"/>
    <w:multiLevelType w:val="hybridMultilevel"/>
    <w:tmpl w:val="9744A566"/>
    <w:lvl w:ilvl="0" w:tplc="F59E6088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4" w15:restartNumberingAfterBreak="0">
    <w:nsid w:val="4279694F"/>
    <w:multiLevelType w:val="hybridMultilevel"/>
    <w:tmpl w:val="FD402894"/>
    <w:lvl w:ilvl="0" w:tplc="0809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5" w15:restartNumberingAfterBreak="0">
    <w:nsid w:val="4B153B6A"/>
    <w:multiLevelType w:val="hybridMultilevel"/>
    <w:tmpl w:val="2572FDC0"/>
    <w:lvl w:ilvl="0" w:tplc="785495C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E40D5"/>
    <w:multiLevelType w:val="hybridMultilevel"/>
    <w:tmpl w:val="3836D1FE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8" w15:restartNumberingAfterBreak="0">
    <w:nsid w:val="51DF0DF0"/>
    <w:multiLevelType w:val="hybridMultilevel"/>
    <w:tmpl w:val="BB88D836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9" w15:restartNumberingAfterBreak="0">
    <w:nsid w:val="532869B7"/>
    <w:multiLevelType w:val="hybridMultilevel"/>
    <w:tmpl w:val="6276E246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0" w15:restartNumberingAfterBreak="0">
    <w:nsid w:val="56C86E96"/>
    <w:multiLevelType w:val="hybridMultilevel"/>
    <w:tmpl w:val="1D1AADEA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1" w15:restartNumberingAfterBreak="0">
    <w:nsid w:val="582A1C7E"/>
    <w:multiLevelType w:val="hybridMultilevel"/>
    <w:tmpl w:val="7E9226E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B299F"/>
    <w:multiLevelType w:val="hybridMultilevel"/>
    <w:tmpl w:val="4D34380E"/>
    <w:lvl w:ilvl="0" w:tplc="D0200F2A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3" w15:restartNumberingAfterBreak="0">
    <w:nsid w:val="5AB521CA"/>
    <w:multiLevelType w:val="hybridMultilevel"/>
    <w:tmpl w:val="CB16A3B6"/>
    <w:lvl w:ilvl="0" w:tplc="785495CC">
      <w:start w:val="1"/>
      <w:numFmt w:val="bullet"/>
      <w:lvlText w:val=""/>
      <w:lvlJc w:val="left"/>
      <w:pPr>
        <w:tabs>
          <w:tab w:val="num" w:pos="946"/>
        </w:tabs>
        <w:ind w:left="946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4" w15:restartNumberingAfterBreak="0">
    <w:nsid w:val="5BD6787D"/>
    <w:multiLevelType w:val="hybridMultilevel"/>
    <w:tmpl w:val="12E89486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5" w15:restartNumberingAfterBreak="0">
    <w:nsid w:val="5CA73EBD"/>
    <w:multiLevelType w:val="hybridMultilevel"/>
    <w:tmpl w:val="25B6190E"/>
    <w:lvl w:ilvl="0" w:tplc="00000006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622E5"/>
    <w:multiLevelType w:val="hybridMultilevel"/>
    <w:tmpl w:val="A25E5F5C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37" w15:restartNumberingAfterBreak="0">
    <w:nsid w:val="659E2D1C"/>
    <w:multiLevelType w:val="hybridMultilevel"/>
    <w:tmpl w:val="74068870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8" w15:restartNumberingAfterBreak="0">
    <w:nsid w:val="67EF0911"/>
    <w:multiLevelType w:val="hybridMultilevel"/>
    <w:tmpl w:val="083A1B36"/>
    <w:lvl w:ilvl="0" w:tplc="785495CC">
      <w:start w:val="1"/>
      <w:numFmt w:val="bullet"/>
      <w:lvlText w:val=""/>
      <w:lvlJc w:val="left"/>
      <w:pPr>
        <w:tabs>
          <w:tab w:val="num" w:pos="946"/>
        </w:tabs>
        <w:ind w:left="946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9" w15:restartNumberingAfterBreak="0">
    <w:nsid w:val="699F4DEC"/>
    <w:multiLevelType w:val="hybridMultilevel"/>
    <w:tmpl w:val="1EB8B89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C667AD"/>
    <w:multiLevelType w:val="hybridMultilevel"/>
    <w:tmpl w:val="46220F8E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41" w15:restartNumberingAfterBreak="0">
    <w:nsid w:val="6DD024EC"/>
    <w:multiLevelType w:val="hybridMultilevel"/>
    <w:tmpl w:val="374E2BE2"/>
    <w:name w:val="WW8Num32"/>
    <w:lvl w:ilvl="0" w:tplc="8BACA572">
      <w:start w:val="1"/>
      <w:numFmt w:val="bullet"/>
      <w:lvlText w:val=""/>
      <w:lvlJc w:val="left"/>
      <w:pPr>
        <w:tabs>
          <w:tab w:val="num" w:pos="226"/>
        </w:tabs>
        <w:ind w:left="946" w:hanging="360"/>
      </w:pPr>
      <w:rPr>
        <w:rFonts w:ascii="Symbol" w:hAnsi="Symbol" w:cs="Symbol" w:hint="default"/>
        <w:color w:val="002060"/>
        <w:sz w:val="16"/>
        <w:szCs w:val="16"/>
      </w:rPr>
    </w:lvl>
    <w:lvl w:ilvl="1" w:tplc="2C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42" w15:restartNumberingAfterBreak="0">
    <w:nsid w:val="6EC96684"/>
    <w:multiLevelType w:val="hybridMultilevel"/>
    <w:tmpl w:val="089E018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0A323B"/>
    <w:multiLevelType w:val="hybridMultilevel"/>
    <w:tmpl w:val="9FCE4D9C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86D65"/>
    <w:multiLevelType w:val="hybridMultilevel"/>
    <w:tmpl w:val="74C8B964"/>
    <w:lvl w:ilvl="0" w:tplc="F59E6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B2474"/>
    <w:multiLevelType w:val="hybridMultilevel"/>
    <w:tmpl w:val="B796756C"/>
    <w:lvl w:ilvl="0" w:tplc="785495CC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6" w15:restartNumberingAfterBreak="0">
    <w:nsid w:val="7EE84F1E"/>
    <w:multiLevelType w:val="hybridMultilevel"/>
    <w:tmpl w:val="88C2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43B13"/>
    <w:multiLevelType w:val="hybridMultilevel"/>
    <w:tmpl w:val="0CE4FE2E"/>
    <w:lvl w:ilvl="0" w:tplc="00000009">
      <w:start w:val="1"/>
      <w:numFmt w:val="bullet"/>
      <w:lvlText w:val=""/>
      <w:lvlJc w:val="left"/>
      <w:pPr>
        <w:tabs>
          <w:tab w:val="num" w:pos="946"/>
        </w:tabs>
        <w:ind w:left="946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num w:numId="1" w16cid:durableId="151720652">
    <w:abstractNumId w:val="15"/>
  </w:num>
  <w:num w:numId="2" w16cid:durableId="1500121380">
    <w:abstractNumId w:val="26"/>
  </w:num>
  <w:num w:numId="3" w16cid:durableId="1500344446">
    <w:abstractNumId w:val="4"/>
  </w:num>
  <w:num w:numId="4" w16cid:durableId="1902981091">
    <w:abstractNumId w:val="5"/>
  </w:num>
  <w:num w:numId="5" w16cid:durableId="1200431068">
    <w:abstractNumId w:val="0"/>
  </w:num>
  <w:num w:numId="6" w16cid:durableId="1778213000">
    <w:abstractNumId w:val="8"/>
  </w:num>
  <w:num w:numId="7" w16cid:durableId="309527426">
    <w:abstractNumId w:val="9"/>
  </w:num>
  <w:num w:numId="8" w16cid:durableId="981814151">
    <w:abstractNumId w:val="3"/>
  </w:num>
  <w:num w:numId="9" w16cid:durableId="1043678662">
    <w:abstractNumId w:val="6"/>
  </w:num>
  <w:num w:numId="10" w16cid:durableId="1924223290">
    <w:abstractNumId w:val="1"/>
  </w:num>
  <w:num w:numId="11" w16cid:durableId="1835490869">
    <w:abstractNumId w:val="7"/>
  </w:num>
  <w:num w:numId="12" w16cid:durableId="1647587710">
    <w:abstractNumId w:val="2"/>
  </w:num>
  <w:num w:numId="13" w16cid:durableId="1707635676">
    <w:abstractNumId w:val="39"/>
  </w:num>
  <w:num w:numId="14" w16cid:durableId="515775683">
    <w:abstractNumId w:val="11"/>
  </w:num>
  <w:num w:numId="15" w16cid:durableId="580527190">
    <w:abstractNumId w:val="12"/>
  </w:num>
  <w:num w:numId="16" w16cid:durableId="508569490">
    <w:abstractNumId w:val="14"/>
  </w:num>
  <w:num w:numId="17" w16cid:durableId="1128820793">
    <w:abstractNumId w:val="10"/>
  </w:num>
  <w:num w:numId="18" w16cid:durableId="185410618">
    <w:abstractNumId w:val="34"/>
  </w:num>
  <w:num w:numId="19" w16cid:durableId="223638106">
    <w:abstractNumId w:val="31"/>
  </w:num>
  <w:num w:numId="20" w16cid:durableId="958410091">
    <w:abstractNumId w:val="46"/>
  </w:num>
  <w:num w:numId="21" w16cid:durableId="755325282">
    <w:abstractNumId w:val="36"/>
  </w:num>
  <w:num w:numId="22" w16cid:durableId="1412392245">
    <w:abstractNumId w:val="44"/>
  </w:num>
  <w:num w:numId="23" w16cid:durableId="1765108030">
    <w:abstractNumId w:val="42"/>
  </w:num>
  <w:num w:numId="24" w16cid:durableId="1309827054">
    <w:abstractNumId w:val="13"/>
  </w:num>
  <w:num w:numId="25" w16cid:durableId="2053075764">
    <w:abstractNumId w:val="18"/>
  </w:num>
  <w:num w:numId="26" w16cid:durableId="1603688118">
    <w:abstractNumId w:val="24"/>
  </w:num>
  <w:num w:numId="27" w16cid:durableId="1511874289">
    <w:abstractNumId w:val="32"/>
  </w:num>
  <w:num w:numId="28" w16cid:durableId="172034166">
    <w:abstractNumId w:val="35"/>
  </w:num>
  <w:num w:numId="29" w16cid:durableId="914389113">
    <w:abstractNumId w:val="20"/>
  </w:num>
  <w:num w:numId="30" w16cid:durableId="8456352">
    <w:abstractNumId w:val="16"/>
  </w:num>
  <w:num w:numId="31" w16cid:durableId="61292399">
    <w:abstractNumId w:val="37"/>
  </w:num>
  <w:num w:numId="32" w16cid:durableId="1045370898">
    <w:abstractNumId w:val="22"/>
  </w:num>
  <w:num w:numId="33" w16cid:durableId="604729636">
    <w:abstractNumId w:val="30"/>
  </w:num>
  <w:num w:numId="34" w16cid:durableId="856963865">
    <w:abstractNumId w:val="29"/>
  </w:num>
  <w:num w:numId="35" w16cid:durableId="1650792270">
    <w:abstractNumId w:val="27"/>
  </w:num>
  <w:num w:numId="36" w16cid:durableId="1362433952">
    <w:abstractNumId w:val="19"/>
  </w:num>
  <w:num w:numId="37" w16cid:durableId="386419961">
    <w:abstractNumId w:val="40"/>
  </w:num>
  <w:num w:numId="38" w16cid:durableId="1021778289">
    <w:abstractNumId w:val="23"/>
  </w:num>
  <w:num w:numId="39" w16cid:durableId="963735173">
    <w:abstractNumId w:val="41"/>
  </w:num>
  <w:num w:numId="40" w16cid:durableId="934092443">
    <w:abstractNumId w:val="45"/>
  </w:num>
  <w:num w:numId="41" w16cid:durableId="1169247178">
    <w:abstractNumId w:val="43"/>
  </w:num>
  <w:num w:numId="42" w16cid:durableId="1065183485">
    <w:abstractNumId w:val="28"/>
  </w:num>
  <w:num w:numId="43" w16cid:durableId="861673">
    <w:abstractNumId w:val="21"/>
  </w:num>
  <w:num w:numId="44" w16cid:durableId="75054387">
    <w:abstractNumId w:val="38"/>
  </w:num>
  <w:num w:numId="45" w16cid:durableId="512571752">
    <w:abstractNumId w:val="33"/>
  </w:num>
  <w:num w:numId="46" w16cid:durableId="442461252">
    <w:abstractNumId w:val="47"/>
  </w:num>
  <w:num w:numId="47" w16cid:durableId="1884752661">
    <w:abstractNumId w:val="25"/>
  </w:num>
  <w:num w:numId="48" w16cid:durableId="6347182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A0"/>
    <w:rsid w:val="00062832"/>
    <w:rsid w:val="00175E1E"/>
    <w:rsid w:val="00226BC6"/>
    <w:rsid w:val="002E1272"/>
    <w:rsid w:val="00397AD8"/>
    <w:rsid w:val="00425CA0"/>
    <w:rsid w:val="005102DE"/>
    <w:rsid w:val="005F6822"/>
    <w:rsid w:val="00861F3C"/>
    <w:rsid w:val="009E1122"/>
    <w:rsid w:val="009E1E40"/>
    <w:rsid w:val="00A576E6"/>
    <w:rsid w:val="00CF1F82"/>
    <w:rsid w:val="00E93FAE"/>
    <w:rsid w:val="00FA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EFE7B"/>
  <w15:chartTrackingRefBased/>
  <w15:docId w15:val="{6B1C1184-A338-407A-9F42-DBF687A6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A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5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5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5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C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C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C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C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C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C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C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5C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C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C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CA0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rsid w:val="00425CA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CA0"/>
    <w:rPr>
      <w:rFonts w:ascii="Tahoma" w:eastAsia="Calibri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ipa">
    <w:name w:val="ipa"/>
    <w:rsid w:val="00425CA0"/>
    <w:rPr>
      <w:rFonts w:cs="Times New Roman"/>
    </w:rPr>
  </w:style>
  <w:style w:type="character" w:customStyle="1" w:styleId="st">
    <w:name w:val="st"/>
    <w:rsid w:val="00425CA0"/>
    <w:rPr>
      <w:rFonts w:cs="Times New Roman"/>
    </w:rPr>
  </w:style>
  <w:style w:type="character" w:styleId="Pogrubienie">
    <w:name w:val="Strong"/>
    <w:uiPriority w:val="99"/>
    <w:qFormat/>
    <w:rsid w:val="00425CA0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5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5CA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25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5CA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425CA0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rsid w:val="00425CA0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5CA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5CA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425CA0"/>
    <w:rPr>
      <w:vertAlign w:val="superscript"/>
    </w:rPr>
  </w:style>
  <w:style w:type="character" w:customStyle="1" w:styleId="pron">
    <w:name w:val="pron"/>
    <w:rsid w:val="00425CA0"/>
  </w:style>
  <w:style w:type="character" w:customStyle="1" w:styleId="seppron-before">
    <w:name w:val="seppron-before"/>
    <w:rsid w:val="00425CA0"/>
  </w:style>
  <w:style w:type="character" w:customStyle="1" w:styleId="seppron-after">
    <w:name w:val="seppron-after"/>
    <w:rsid w:val="00425CA0"/>
  </w:style>
  <w:style w:type="character" w:customStyle="1" w:styleId="WW8Num5z0">
    <w:name w:val="WW8Num5z0"/>
    <w:rsid w:val="00425CA0"/>
    <w:rPr>
      <w:rFonts w:ascii="Symbol" w:hAnsi="Symbol" w:cs="Symbol" w:hint="default"/>
      <w:color w:val="00206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7769</Words>
  <Characters>46618</Characters>
  <Application>Microsoft Office Word</Application>
  <DocSecurity>0</DocSecurity>
  <Lines>388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Prusińska</dc:creator>
  <cp:keywords/>
  <dc:description/>
  <cp:lastModifiedBy>Linda Prusińska</cp:lastModifiedBy>
  <cp:revision>2</cp:revision>
  <dcterms:created xsi:type="dcterms:W3CDTF">2024-11-17T08:49:00Z</dcterms:created>
  <dcterms:modified xsi:type="dcterms:W3CDTF">2024-11-17T08:49:00Z</dcterms:modified>
</cp:coreProperties>
</file>